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9F" w:rsidRDefault="0075749F" w:rsidP="0077169F">
      <w:pPr>
        <w:ind w:right="-760"/>
        <w:jc w:val="both"/>
        <w:rPr>
          <w:b/>
          <w:bCs/>
          <w:u w:val="single"/>
          <w:lang w:val="en-US"/>
        </w:rPr>
      </w:pPr>
      <w:r>
        <w:rPr>
          <w:b/>
          <w:bCs/>
        </w:rPr>
        <w:t xml:space="preserve">                 </w:t>
      </w:r>
      <w:r w:rsidR="00FF2963">
        <w:rPr>
          <w:b/>
          <w:bCs/>
          <w:noProof/>
        </w:rPr>
        <w:drawing>
          <wp:inline distT="0" distB="0" distL="0" distR="0">
            <wp:extent cx="495300" cy="523875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568" w:type="dxa"/>
        <w:tblInd w:w="-106" w:type="dxa"/>
        <w:tblLayout w:type="fixed"/>
        <w:tblLook w:val="0000"/>
      </w:tblPr>
      <w:tblGrid>
        <w:gridCol w:w="5688"/>
        <w:gridCol w:w="2880"/>
      </w:tblGrid>
      <w:tr w:rsidR="0075749F" w:rsidRPr="00F24927">
        <w:trPr>
          <w:trHeight w:val="1536"/>
        </w:trPr>
        <w:tc>
          <w:tcPr>
            <w:tcW w:w="5688" w:type="dxa"/>
          </w:tcPr>
          <w:p w:rsidR="0075749F" w:rsidRPr="00F24927" w:rsidRDefault="0075749F" w:rsidP="0077169F">
            <w:pPr>
              <w:ind w:right="-760"/>
              <w:rPr>
                <w:b/>
                <w:bCs/>
              </w:rPr>
            </w:pPr>
            <w:r w:rsidRPr="00F24927">
              <w:rPr>
                <w:b/>
                <w:bCs/>
              </w:rPr>
              <w:t>ΕΛΛΗΝΙΚΗ ΔΗΜΟΚΡΑΤΙΑ</w:t>
            </w:r>
          </w:p>
          <w:p w:rsidR="0075749F" w:rsidRPr="00DD6742" w:rsidRDefault="0075749F" w:rsidP="0077169F">
            <w:pPr>
              <w:ind w:right="-760"/>
              <w:rPr>
                <w:b/>
                <w:bCs/>
              </w:rPr>
            </w:pPr>
            <w:r w:rsidRPr="00F24927">
              <w:rPr>
                <w:b/>
                <w:bCs/>
              </w:rPr>
              <w:t>ΠΕΡΙΦΕΡΕΙΑ ΘΕΣΣΑΛΙΑΣ</w:t>
            </w:r>
          </w:p>
          <w:p w:rsidR="0075749F" w:rsidRPr="00DD6742" w:rsidRDefault="0075749F" w:rsidP="0077169F">
            <w:pPr>
              <w:ind w:right="-760"/>
              <w:rPr>
                <w:b/>
                <w:bCs/>
              </w:rPr>
            </w:pPr>
            <w:r>
              <w:rPr>
                <w:b/>
                <w:bCs/>
              </w:rPr>
              <w:t>Π.Ε. ΛΑΡΙΣΑΣ</w:t>
            </w:r>
          </w:p>
          <w:p w:rsidR="0075749F" w:rsidRPr="005B09F6" w:rsidRDefault="0075749F" w:rsidP="0077169F">
            <w:pPr>
              <w:ind w:right="-760"/>
              <w:rPr>
                <w:b/>
                <w:bCs/>
              </w:rPr>
            </w:pPr>
            <w:r>
              <w:rPr>
                <w:b/>
                <w:bCs/>
              </w:rPr>
              <w:t>ΓΕΝΙΚΗ ΔΙΕΥΘΥΝΣΗ ΑΝΑΠΤΥΞΗΣ</w:t>
            </w:r>
          </w:p>
          <w:p w:rsidR="0075749F" w:rsidRPr="00F24927" w:rsidRDefault="0075749F" w:rsidP="0077169F">
            <w:pPr>
              <w:ind w:right="-760"/>
              <w:rPr>
                <w:b/>
                <w:bCs/>
              </w:rPr>
            </w:pPr>
            <w:r>
              <w:rPr>
                <w:b/>
                <w:bCs/>
              </w:rPr>
              <w:t>ΔΙΕΥΘΥΝΣΗ ΑΝΑΠΤΥΞΗΣ</w:t>
            </w:r>
          </w:p>
          <w:p w:rsidR="0075749F" w:rsidRDefault="0075749F" w:rsidP="0077169F">
            <w:pPr>
              <w:ind w:right="-760"/>
              <w:rPr>
                <w:b/>
                <w:bCs/>
              </w:rPr>
            </w:pPr>
            <w:r>
              <w:rPr>
                <w:b/>
                <w:bCs/>
              </w:rPr>
              <w:t>ΤΜΗΜΑ ΔΙΑ ΒΙΟΥ ΜΑΘΗΣΗΣ ΠΑΙΔΕΙΑΣ</w:t>
            </w:r>
          </w:p>
          <w:p w:rsidR="0075749F" w:rsidRPr="000F1E8C" w:rsidRDefault="0075749F" w:rsidP="0077169F">
            <w:pPr>
              <w:ind w:right="-760"/>
              <w:rPr>
                <w:b/>
                <w:bCs/>
              </w:rPr>
            </w:pPr>
            <w:r>
              <w:rPr>
                <w:b/>
                <w:bCs/>
              </w:rPr>
              <w:t xml:space="preserve">&amp; ΑΠΑΣΧΟΛΗΣΗΣ </w:t>
            </w:r>
          </w:p>
        </w:tc>
        <w:tc>
          <w:tcPr>
            <w:tcW w:w="2880" w:type="dxa"/>
          </w:tcPr>
          <w:p w:rsidR="0075749F" w:rsidRDefault="0075749F" w:rsidP="0077169F">
            <w:pPr>
              <w:snapToGrid w:val="0"/>
              <w:ind w:right="-760"/>
            </w:pPr>
          </w:p>
          <w:p w:rsidR="0075749F" w:rsidRPr="00183B78" w:rsidRDefault="0075749F" w:rsidP="0077169F">
            <w:pPr>
              <w:snapToGrid w:val="0"/>
              <w:ind w:right="-760"/>
            </w:pPr>
            <w:r>
              <w:t xml:space="preserve">      </w:t>
            </w:r>
          </w:p>
          <w:p w:rsidR="0075749F" w:rsidRPr="00CB5211" w:rsidRDefault="0075749F" w:rsidP="0077169F">
            <w:pPr>
              <w:snapToGrid w:val="0"/>
              <w:ind w:right="-760"/>
            </w:pPr>
          </w:p>
        </w:tc>
      </w:tr>
    </w:tbl>
    <w:p w:rsidR="0075749F" w:rsidRDefault="0075749F" w:rsidP="0077169F">
      <w:pPr>
        <w:ind w:right="-760"/>
        <w:jc w:val="both"/>
        <w:rPr>
          <w:b/>
          <w:bCs/>
          <w:u w:val="single"/>
        </w:rPr>
      </w:pPr>
    </w:p>
    <w:p w:rsidR="0075749F" w:rsidRPr="00F22649" w:rsidRDefault="0075749F" w:rsidP="0077169F">
      <w:pPr>
        <w:ind w:right="-760"/>
        <w:jc w:val="both"/>
        <w:rPr>
          <w:u w:val="single"/>
        </w:rPr>
      </w:pPr>
    </w:p>
    <w:p w:rsidR="0075749F" w:rsidRPr="005E54AB" w:rsidRDefault="0075749F" w:rsidP="0077169F">
      <w:pPr>
        <w:ind w:right="-760"/>
        <w:jc w:val="center"/>
        <w:rPr>
          <w:b/>
          <w:bCs/>
          <w:sz w:val="32"/>
          <w:szCs w:val="32"/>
          <w:u w:val="single"/>
        </w:rPr>
      </w:pPr>
      <w:r w:rsidRPr="00F22649">
        <w:rPr>
          <w:b/>
          <w:bCs/>
          <w:sz w:val="32"/>
          <w:szCs w:val="32"/>
          <w:u w:val="single"/>
        </w:rPr>
        <w:t>ΔΕΛΤΙΟ ΤΥΠΟΥ</w:t>
      </w:r>
    </w:p>
    <w:p w:rsidR="0075749F" w:rsidRPr="005E54AB" w:rsidRDefault="0075749F" w:rsidP="0077169F">
      <w:pPr>
        <w:ind w:right="-76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ΧΟΡΗΓΗΣΗ ΥΠΟΤΡΟΦΙΩΝ</w:t>
      </w:r>
    </w:p>
    <w:p w:rsidR="0075749F" w:rsidRPr="00F22649" w:rsidRDefault="0075749F" w:rsidP="0077169F">
      <w:pPr>
        <w:ind w:right="-760"/>
        <w:jc w:val="both"/>
      </w:pPr>
    </w:p>
    <w:p w:rsidR="0075749F" w:rsidRDefault="0075749F" w:rsidP="005B09F6">
      <w:pPr>
        <w:ind w:right="-760" w:firstLine="720"/>
        <w:jc w:val="both"/>
      </w:pPr>
      <w:r w:rsidRPr="005B09F6">
        <w:rPr>
          <w:b/>
          <w:bCs/>
        </w:rPr>
        <w:t>Η Περιφέρεια Θεσσαλίας</w:t>
      </w:r>
      <w:r>
        <w:t xml:space="preserve"> συμμετέχει και φέτος</w:t>
      </w:r>
      <w:r w:rsidR="009538C1">
        <w:t xml:space="preserve"> στον διαχρονικό θεσμό</w:t>
      </w:r>
      <w:r w:rsidRPr="005B09F6">
        <w:t xml:space="preserve"> των</w:t>
      </w:r>
      <w:r>
        <w:t xml:space="preserve"> </w:t>
      </w:r>
      <w:r w:rsidRPr="005B09F6">
        <w:t xml:space="preserve"> εκπαιδευτικών φορέων </w:t>
      </w:r>
      <w:r w:rsidRPr="005B09F6">
        <w:rPr>
          <w:lang w:val="en-US"/>
        </w:rPr>
        <w:t>Mediterranean</w:t>
      </w:r>
      <w:r w:rsidRPr="005B09F6">
        <w:t xml:space="preserve"> </w:t>
      </w:r>
      <w:r w:rsidRPr="005B09F6">
        <w:rPr>
          <w:lang w:val="en-US"/>
        </w:rPr>
        <w:t>College</w:t>
      </w:r>
      <w:r>
        <w:t xml:space="preserve"> </w:t>
      </w:r>
      <w:r w:rsidR="00F75E01">
        <w:t>Αθήνας</w:t>
      </w:r>
      <w:r w:rsidR="00521C93">
        <w:t>, Γλυφάδας</w:t>
      </w:r>
      <w:r w:rsidR="00F75E01">
        <w:t xml:space="preserve"> και Θεσσαλονίκης και το ΣΑ</w:t>
      </w:r>
      <w:r>
        <w:t>ΕΚ ΑΛΦΑ</w:t>
      </w:r>
      <w:r w:rsidRPr="005B09F6">
        <w:t>,</w:t>
      </w:r>
      <w:r w:rsidR="00521C93">
        <w:t xml:space="preserve"> Αθήνας, Πειραιά,</w:t>
      </w:r>
      <w:r>
        <w:t xml:space="preserve"> Γλυφάδας, Θεσσαλονίκης στον θεσμό</w:t>
      </w:r>
      <w:r w:rsidRPr="005B09F6">
        <w:t xml:space="preserve"> </w:t>
      </w:r>
      <w:r w:rsidRPr="004765C9">
        <w:rPr>
          <w:b/>
          <w:bCs/>
        </w:rPr>
        <w:t>«Υποτροφίες στις Περιφέρειες»</w:t>
      </w:r>
      <w:r>
        <w:t xml:space="preserve">. </w:t>
      </w:r>
    </w:p>
    <w:p w:rsidR="0075749F" w:rsidRDefault="0075749F" w:rsidP="004765C9">
      <w:pPr>
        <w:ind w:right="-760" w:firstLine="720"/>
        <w:jc w:val="both"/>
      </w:pPr>
      <w:r>
        <w:t>Τέτοιες ενέργειες</w:t>
      </w:r>
      <w:r w:rsidRPr="003E3AB1">
        <w:t xml:space="preserve"> Εταιρικής</w:t>
      </w:r>
      <w:r>
        <w:t xml:space="preserve"> και</w:t>
      </w:r>
      <w:r w:rsidRPr="003E3AB1">
        <w:t xml:space="preserve"> Κοινωνικής Ε</w:t>
      </w:r>
      <w:r>
        <w:t>υθύνης</w:t>
      </w:r>
      <w:r w:rsidRPr="003E3AB1">
        <w:t xml:space="preserve"> ενισχ</w:t>
      </w:r>
      <w:r>
        <w:t>ύουν το δικαίωμα των νέων της χώρας μας για εκπαίδευση αφήνοντας θετικό και ουσιαστικό αποτύπωμα στην κοινωνία.</w:t>
      </w:r>
    </w:p>
    <w:p w:rsidR="0075749F" w:rsidRDefault="0075749F" w:rsidP="007F1090">
      <w:pPr>
        <w:ind w:right="-760" w:firstLine="720"/>
        <w:jc w:val="both"/>
      </w:pPr>
      <w:r>
        <w:t>Η Περιφέρεια Θεσσαλίας δεν θα μπορούσε να απέχει από μία προσπάθεια που βασικό στόχο έχει την ικανοποίηση της ανάγκης για σπουδές των νέων ανθρώπων</w:t>
      </w:r>
      <w:r w:rsidRPr="00311704">
        <w:t xml:space="preserve">. </w:t>
      </w:r>
      <w:r>
        <w:t xml:space="preserve">Πεποίθησή μας είναι πως μπορούμε τελικά, δουλεύοντας όλοι μαζί, να εμφυσήσουμε στους νέους μας, ελπίδα και όραμα για το επαγγελματικό μέλλον που ονειρεύονται. </w:t>
      </w:r>
    </w:p>
    <w:p w:rsidR="0075749F" w:rsidRDefault="0075749F" w:rsidP="007F1090">
      <w:pPr>
        <w:ind w:right="-760" w:firstLine="720"/>
        <w:jc w:val="both"/>
      </w:pPr>
      <w:r>
        <w:t>Οι</w:t>
      </w:r>
      <w:r w:rsidR="00521C93">
        <w:t xml:space="preserve"> 9</w:t>
      </w:r>
      <w:r>
        <w:t xml:space="preserve"> υποτροφίες που έχει στη διάθεσή της η</w:t>
      </w:r>
      <w:r w:rsidRPr="00C044FC">
        <w:t xml:space="preserve"> Περιφέρεια Θεσσαλίας για το</w:t>
      </w:r>
      <w:r>
        <w:t xml:space="preserve"> νέο</w:t>
      </w:r>
      <w:r w:rsidRPr="00C044FC">
        <w:t xml:space="preserve"> ακαδημ</w:t>
      </w:r>
      <w:r>
        <w:t>αϊκό έτος 202</w:t>
      </w:r>
      <w:r w:rsidR="009538C1">
        <w:t>6</w:t>
      </w:r>
      <w:r w:rsidRPr="00C044FC">
        <w:t>-20</w:t>
      </w:r>
      <w:r>
        <w:t>2</w:t>
      </w:r>
      <w:r w:rsidR="009538C1">
        <w:t>7</w:t>
      </w:r>
      <w:r w:rsidR="00521C93">
        <w:t xml:space="preserve">, </w:t>
      </w:r>
      <w:r>
        <w:t>αφορούν όλους τους νέους της Περιφέρειας για οποιαδήποτε ειδικότητα/πρόγραμμα σπουδών ενδιαφέρονται από τις ειδικότητες και τα προγράμματα σπουδών που παρέχονται.</w:t>
      </w:r>
    </w:p>
    <w:p w:rsidR="0075749F" w:rsidRDefault="0075749F" w:rsidP="007F1090">
      <w:pPr>
        <w:ind w:right="-760" w:firstLine="720"/>
        <w:jc w:val="both"/>
      </w:pPr>
    </w:p>
    <w:p w:rsidR="0075749F" w:rsidRPr="0094468D" w:rsidRDefault="0075749F" w:rsidP="00960A50">
      <w:pPr>
        <w:ind w:right="-760" w:firstLine="720"/>
        <w:rPr>
          <w:b/>
          <w:bCs/>
          <w:sz w:val="28"/>
          <w:szCs w:val="28"/>
        </w:rPr>
      </w:pPr>
      <w:r w:rsidRPr="0094468D">
        <w:rPr>
          <w:b/>
          <w:bCs/>
          <w:sz w:val="28"/>
          <w:szCs w:val="28"/>
        </w:rPr>
        <w:t xml:space="preserve">1. </w:t>
      </w:r>
      <w:r w:rsidRPr="0094468D">
        <w:rPr>
          <w:b/>
          <w:bCs/>
          <w:sz w:val="28"/>
          <w:szCs w:val="28"/>
          <w:lang w:val="en-US"/>
        </w:rPr>
        <w:t>Mediterranean</w:t>
      </w:r>
      <w:r w:rsidRPr="0094468D">
        <w:rPr>
          <w:b/>
          <w:bCs/>
          <w:sz w:val="28"/>
          <w:szCs w:val="28"/>
        </w:rPr>
        <w:t xml:space="preserve"> </w:t>
      </w:r>
      <w:r w:rsidRPr="0094468D">
        <w:rPr>
          <w:b/>
          <w:bCs/>
          <w:sz w:val="28"/>
          <w:szCs w:val="28"/>
          <w:lang w:val="en-US"/>
        </w:rPr>
        <w:t>College</w:t>
      </w:r>
    </w:p>
    <w:p w:rsidR="0075749F" w:rsidRPr="0094468D" w:rsidRDefault="0075749F" w:rsidP="00960A50">
      <w:pPr>
        <w:ind w:right="-760" w:firstLine="720"/>
        <w:rPr>
          <w:b/>
          <w:bCs/>
          <w:sz w:val="28"/>
          <w:szCs w:val="28"/>
        </w:rPr>
      </w:pPr>
    </w:p>
    <w:p w:rsidR="0075749F" w:rsidRPr="00960A50" w:rsidRDefault="0075749F" w:rsidP="00960A50">
      <w:pPr>
        <w:pStyle w:val="a8"/>
        <w:numPr>
          <w:ilvl w:val="0"/>
          <w:numId w:val="39"/>
        </w:numPr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Τέσσερις (4) υποτροφίες</w:t>
      </w:r>
      <w:r w:rsidR="00981191">
        <w:rPr>
          <w:b/>
          <w:bCs/>
          <w:i/>
          <w:iCs/>
          <w:sz w:val="24"/>
          <w:szCs w:val="24"/>
        </w:rPr>
        <w:t xml:space="preserve"> διδάκτρων </w:t>
      </w:r>
      <w:r>
        <w:rPr>
          <w:b/>
          <w:bCs/>
          <w:i/>
          <w:iCs/>
          <w:sz w:val="24"/>
          <w:szCs w:val="24"/>
        </w:rPr>
        <w:t xml:space="preserve"> για</w:t>
      </w:r>
      <w:r w:rsidR="00981191">
        <w:rPr>
          <w:b/>
          <w:bCs/>
          <w:i/>
          <w:iCs/>
          <w:sz w:val="24"/>
          <w:szCs w:val="24"/>
        </w:rPr>
        <w:t xml:space="preserve"> το α’ έτος σπουδών στα προγράμματα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  <w:lang w:val="en-US"/>
        </w:rPr>
        <w:t>Bachelor</w:t>
      </w:r>
      <w:r w:rsidR="00D46A2B">
        <w:rPr>
          <w:b/>
          <w:bCs/>
          <w:i/>
          <w:iCs/>
          <w:sz w:val="24"/>
          <w:szCs w:val="24"/>
        </w:rPr>
        <w:t xml:space="preserve"> του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  <w:lang w:val="en-US"/>
        </w:rPr>
        <w:t>Mediterranean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  <w:lang w:val="en-US"/>
        </w:rPr>
        <w:t>College</w:t>
      </w:r>
      <w:r>
        <w:rPr>
          <w:b/>
          <w:bCs/>
          <w:i/>
          <w:iCs/>
          <w:sz w:val="24"/>
          <w:szCs w:val="24"/>
        </w:rPr>
        <w:t xml:space="preserve">, </w:t>
      </w:r>
      <w:r>
        <w:rPr>
          <w:i/>
          <w:iCs/>
          <w:sz w:val="24"/>
          <w:szCs w:val="24"/>
        </w:rPr>
        <w:t xml:space="preserve">σε πρόγραμμα επιλογής </w:t>
      </w:r>
      <w:r w:rsidRPr="002E1E88">
        <w:rPr>
          <w:i/>
          <w:iCs/>
          <w:sz w:val="24"/>
          <w:szCs w:val="24"/>
        </w:rPr>
        <w:t>των δικαιούχων</w:t>
      </w:r>
    </w:p>
    <w:p w:rsidR="0075749F" w:rsidRPr="0094468D" w:rsidRDefault="0075749F" w:rsidP="00960A50">
      <w:pPr>
        <w:pStyle w:val="a8"/>
        <w:spacing w:line="240" w:lineRule="auto"/>
        <w:ind w:left="0"/>
        <w:rPr>
          <w:sz w:val="24"/>
          <w:szCs w:val="24"/>
        </w:rPr>
      </w:pPr>
      <w:r w:rsidRPr="0094468D">
        <w:rPr>
          <w:b/>
          <w:bCs/>
          <w:i/>
          <w:iCs/>
          <w:sz w:val="24"/>
          <w:szCs w:val="24"/>
        </w:rPr>
        <w:t xml:space="preserve">            2. </w:t>
      </w:r>
      <w:r w:rsidR="00D44ADC">
        <w:rPr>
          <w:b/>
          <w:bCs/>
          <w:sz w:val="28"/>
          <w:szCs w:val="28"/>
        </w:rPr>
        <w:t xml:space="preserve"> ΣΑ</w:t>
      </w:r>
      <w:r w:rsidRPr="0094468D">
        <w:rPr>
          <w:b/>
          <w:bCs/>
          <w:sz w:val="28"/>
          <w:szCs w:val="28"/>
        </w:rPr>
        <w:t xml:space="preserve">ΕΚ ΑΛΦΑ </w:t>
      </w:r>
    </w:p>
    <w:p w:rsidR="0075749F" w:rsidRPr="000574B5" w:rsidRDefault="0075749F" w:rsidP="007F1090">
      <w:pPr>
        <w:pStyle w:val="a8"/>
        <w:numPr>
          <w:ilvl w:val="0"/>
          <w:numId w:val="39"/>
        </w:numPr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Τέσσερι</w:t>
      </w:r>
      <w:r w:rsidR="00B60AEF">
        <w:rPr>
          <w:b/>
          <w:bCs/>
          <w:i/>
          <w:iCs/>
          <w:sz w:val="24"/>
          <w:szCs w:val="24"/>
        </w:rPr>
        <w:t>ς (4) ετήσιες υποτροφίες στο ΣΑΕΚ</w:t>
      </w:r>
      <w:r>
        <w:rPr>
          <w:b/>
          <w:bCs/>
          <w:i/>
          <w:iCs/>
          <w:sz w:val="24"/>
          <w:szCs w:val="24"/>
        </w:rPr>
        <w:t xml:space="preserve"> ΑΛΦΑ, </w:t>
      </w:r>
      <w:r>
        <w:rPr>
          <w:sz w:val="24"/>
          <w:szCs w:val="24"/>
        </w:rPr>
        <w:t>σε ειδικότητα επιλογής των δικαιούχων</w:t>
      </w:r>
    </w:p>
    <w:p w:rsidR="0075749F" w:rsidRPr="000574B5" w:rsidRDefault="0075749F" w:rsidP="007F1090">
      <w:pPr>
        <w:pStyle w:val="a8"/>
        <w:numPr>
          <w:ilvl w:val="0"/>
          <w:numId w:val="39"/>
        </w:numPr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Μία (1) πλήρης  υποτροφία διδάκτρων</w:t>
      </w:r>
    </w:p>
    <w:p w:rsidR="0075749F" w:rsidRPr="008B35A4" w:rsidRDefault="0075749F" w:rsidP="0077169F">
      <w:pPr>
        <w:ind w:right="-760"/>
        <w:rPr>
          <w:i/>
          <w:iCs/>
        </w:rPr>
      </w:pPr>
    </w:p>
    <w:p w:rsidR="0075749F" w:rsidRPr="005F1414" w:rsidRDefault="0075749F" w:rsidP="00310BD4">
      <w:pPr>
        <w:ind w:right="-760" w:firstLine="720"/>
        <w:jc w:val="both"/>
      </w:pPr>
      <w:r w:rsidRPr="009E37B7">
        <w:rPr>
          <w:u w:val="single"/>
        </w:rPr>
        <w:t xml:space="preserve">Όλη η προκήρυξη, οι σχετικές πληροφορίες και η αίτηση συμμετοχής με τα απαραίτητα δικαιολογητικά υπάρχουν αναρτημένα στην επίσημη ιστοσελίδα της Περιφέρειας Θεσσαλίας </w:t>
      </w:r>
      <w:hyperlink r:id="rId8" w:history="1">
        <w:r w:rsidRPr="005F1414">
          <w:rPr>
            <w:rStyle w:val="-"/>
            <w:lang w:val="en-US"/>
          </w:rPr>
          <w:t>www</w:t>
        </w:r>
        <w:r w:rsidRPr="005F1414">
          <w:rPr>
            <w:rStyle w:val="-"/>
          </w:rPr>
          <w:t>.</w:t>
        </w:r>
        <w:proofErr w:type="spellStart"/>
        <w:r w:rsidRPr="005F1414">
          <w:rPr>
            <w:rStyle w:val="-"/>
            <w:lang w:val="en-US"/>
          </w:rPr>
          <w:t>thessaly</w:t>
        </w:r>
        <w:proofErr w:type="spellEnd"/>
        <w:r w:rsidRPr="005F1414">
          <w:rPr>
            <w:rStyle w:val="-"/>
          </w:rPr>
          <w:t>.</w:t>
        </w:r>
        <w:proofErr w:type="spellStart"/>
        <w:r w:rsidRPr="005F1414">
          <w:rPr>
            <w:rStyle w:val="-"/>
            <w:lang w:val="en-US"/>
          </w:rPr>
          <w:t>gov</w:t>
        </w:r>
        <w:proofErr w:type="spellEnd"/>
        <w:r w:rsidRPr="005F1414">
          <w:rPr>
            <w:rStyle w:val="-"/>
          </w:rPr>
          <w:t>.</w:t>
        </w:r>
        <w:proofErr w:type="spellStart"/>
        <w:r w:rsidRPr="005F1414">
          <w:rPr>
            <w:rStyle w:val="-"/>
            <w:lang w:val="en-US"/>
          </w:rPr>
          <w:t>gr</w:t>
        </w:r>
        <w:proofErr w:type="spellEnd"/>
      </w:hyperlink>
      <w:r w:rsidRPr="005F1414">
        <w:t xml:space="preserve">   (στην αρχική σελίδα  </w:t>
      </w:r>
      <w:r w:rsidRPr="005F1414">
        <w:rPr>
          <w:i/>
          <w:iCs/>
        </w:rPr>
        <w:t>Ενημέρωση – Ανακοινώσεις)</w:t>
      </w:r>
      <w:r w:rsidRPr="005F1414">
        <w:t>.</w:t>
      </w:r>
    </w:p>
    <w:p w:rsidR="0075749F" w:rsidRPr="005F1414" w:rsidRDefault="0075749F" w:rsidP="0077169F">
      <w:pPr>
        <w:ind w:right="-760"/>
        <w:jc w:val="both"/>
      </w:pPr>
    </w:p>
    <w:p w:rsidR="0075749F" w:rsidRDefault="0075749F" w:rsidP="008A138A">
      <w:pPr>
        <w:ind w:right="-760" w:firstLine="720"/>
        <w:jc w:val="both"/>
      </w:pPr>
      <w:r w:rsidRPr="008A138A">
        <w:t>Για περισσότερες πληρο</w:t>
      </w:r>
      <w:r>
        <w:t xml:space="preserve">φορίες και </w:t>
      </w:r>
      <w:r w:rsidRPr="008A138A">
        <w:t>τυχ</w:t>
      </w:r>
      <w:r>
        <w:t>ό</w:t>
      </w:r>
      <w:r w:rsidRPr="008A138A">
        <w:t>ν διευκρινήσεις</w:t>
      </w:r>
      <w:r>
        <w:t xml:space="preserve"> ο</w:t>
      </w:r>
      <w:r w:rsidRPr="005721F0">
        <w:t>ι ενδιαφερόμενοι</w:t>
      </w:r>
      <w:r>
        <w:t xml:space="preserve"> μπορούνε να επικοινωνούν στο τμήμα Δια Βίου Μάθησης Παιδείας και Απασχόλησης της Περιφέρειας Θεσσαλίας με τον </w:t>
      </w:r>
      <w:proofErr w:type="spellStart"/>
      <w:r>
        <w:t>κο</w:t>
      </w:r>
      <w:proofErr w:type="spellEnd"/>
      <w:r>
        <w:t xml:space="preserve"> Μιχάλη </w:t>
      </w:r>
      <w:proofErr w:type="spellStart"/>
      <w:r>
        <w:t>Σακελάρη</w:t>
      </w:r>
      <w:proofErr w:type="spellEnd"/>
      <w:r>
        <w:t xml:space="preserve"> ηλεκτρονικά (</w:t>
      </w:r>
      <w:hyperlink r:id="rId9" w:history="1">
        <w:r w:rsidRPr="005C010E">
          <w:rPr>
            <w:rStyle w:val="-"/>
            <w:lang w:val="en-US"/>
          </w:rPr>
          <w:t>m</w:t>
        </w:r>
        <w:r w:rsidRPr="005C010E">
          <w:rPr>
            <w:rStyle w:val="-"/>
          </w:rPr>
          <w:t>.</w:t>
        </w:r>
        <w:r w:rsidRPr="005C010E">
          <w:rPr>
            <w:rStyle w:val="-"/>
            <w:lang w:val="en-US"/>
          </w:rPr>
          <w:t>sakelaris</w:t>
        </w:r>
        <w:r w:rsidRPr="005C010E">
          <w:rPr>
            <w:rStyle w:val="-"/>
          </w:rPr>
          <w:t>@</w:t>
        </w:r>
        <w:r w:rsidRPr="005C010E">
          <w:rPr>
            <w:rStyle w:val="-"/>
            <w:lang w:val="en-US"/>
          </w:rPr>
          <w:t>thessaly</w:t>
        </w:r>
        <w:r w:rsidRPr="005C010E">
          <w:rPr>
            <w:rStyle w:val="-"/>
          </w:rPr>
          <w:t>.</w:t>
        </w:r>
        <w:r w:rsidRPr="005C010E">
          <w:rPr>
            <w:rStyle w:val="-"/>
            <w:lang w:val="en-US"/>
          </w:rPr>
          <w:t>gov</w:t>
        </w:r>
        <w:r w:rsidRPr="005C010E">
          <w:rPr>
            <w:rStyle w:val="-"/>
          </w:rPr>
          <w:t>.</w:t>
        </w:r>
        <w:r w:rsidRPr="005C010E">
          <w:rPr>
            <w:rStyle w:val="-"/>
            <w:lang w:val="en-US"/>
          </w:rPr>
          <w:t>gr</w:t>
        </w:r>
      </w:hyperlink>
      <w:r>
        <w:t>) και στο τηλέφωνο 2413 506381.</w:t>
      </w:r>
      <w:r w:rsidRPr="005721F0">
        <w:t xml:space="preserve"> </w:t>
      </w:r>
    </w:p>
    <w:p w:rsidR="0075749F" w:rsidRPr="0094468D" w:rsidRDefault="0075749F" w:rsidP="00070654">
      <w:pPr>
        <w:ind w:right="-760" w:firstLine="720"/>
        <w:jc w:val="both"/>
        <w:rPr>
          <w:b/>
          <w:bCs/>
        </w:rPr>
      </w:pPr>
      <w:r>
        <w:lastRenderedPageBreak/>
        <w:t>Οι αιτήσεις</w:t>
      </w:r>
      <w:r w:rsidR="00692D41">
        <w:t xml:space="preserve"> </w:t>
      </w:r>
      <w:r>
        <w:t>από ό</w:t>
      </w:r>
      <w:r w:rsidR="00692D41">
        <w:t xml:space="preserve">λη τη Θεσσαλία θα γίνονται δεκτές </w:t>
      </w:r>
      <w:r>
        <w:t>στην ηλεκτρονική Δ/νση (</w:t>
      </w:r>
      <w:hyperlink r:id="rId10" w:history="1">
        <w:r w:rsidRPr="005C010E">
          <w:rPr>
            <w:rStyle w:val="-"/>
            <w:lang w:val="en-US"/>
          </w:rPr>
          <w:t>m</w:t>
        </w:r>
        <w:r w:rsidRPr="005C010E">
          <w:rPr>
            <w:rStyle w:val="-"/>
          </w:rPr>
          <w:t>.</w:t>
        </w:r>
        <w:r w:rsidRPr="005C010E">
          <w:rPr>
            <w:rStyle w:val="-"/>
            <w:lang w:val="en-US"/>
          </w:rPr>
          <w:t>sakelaris</w:t>
        </w:r>
        <w:r w:rsidRPr="005C010E">
          <w:rPr>
            <w:rStyle w:val="-"/>
          </w:rPr>
          <w:t>@</w:t>
        </w:r>
        <w:r w:rsidRPr="005C010E">
          <w:rPr>
            <w:rStyle w:val="-"/>
            <w:lang w:val="en-US"/>
          </w:rPr>
          <w:t>thessaly</w:t>
        </w:r>
        <w:r w:rsidRPr="005C010E">
          <w:rPr>
            <w:rStyle w:val="-"/>
          </w:rPr>
          <w:t>.</w:t>
        </w:r>
        <w:r w:rsidRPr="005C010E">
          <w:rPr>
            <w:rStyle w:val="-"/>
            <w:lang w:val="en-US"/>
          </w:rPr>
          <w:t>gov</w:t>
        </w:r>
        <w:r w:rsidRPr="005C010E">
          <w:rPr>
            <w:rStyle w:val="-"/>
          </w:rPr>
          <w:t>.</w:t>
        </w:r>
        <w:r w:rsidRPr="005C010E">
          <w:rPr>
            <w:rStyle w:val="-"/>
            <w:lang w:val="en-US"/>
          </w:rPr>
          <w:t>gr</w:t>
        </w:r>
      </w:hyperlink>
      <w:r w:rsidRPr="005728C4">
        <w:t>)</w:t>
      </w:r>
      <w:r>
        <w:t xml:space="preserve"> από την </w:t>
      </w:r>
      <w:r w:rsidR="00D46A2B">
        <w:rPr>
          <w:b/>
          <w:bCs/>
        </w:rPr>
        <w:t>Πέμπτη</w:t>
      </w:r>
      <w:r w:rsidR="00F75E01">
        <w:rPr>
          <w:b/>
          <w:bCs/>
        </w:rPr>
        <w:t xml:space="preserve"> 30</w:t>
      </w:r>
      <w:r w:rsidRPr="0094468D">
        <w:rPr>
          <w:b/>
          <w:bCs/>
        </w:rPr>
        <w:t xml:space="preserve"> </w:t>
      </w:r>
      <w:r w:rsidR="00D46A2B">
        <w:rPr>
          <w:b/>
          <w:bCs/>
        </w:rPr>
        <w:t>Ιουλίου έως και την Παρασκευή 4 Σεπτεμβρίου 2026</w:t>
      </w:r>
      <w:r w:rsidRPr="0094468D">
        <w:rPr>
          <w:b/>
          <w:bCs/>
        </w:rPr>
        <w:t>.</w:t>
      </w:r>
    </w:p>
    <w:p w:rsidR="0075749F" w:rsidRPr="005721F0" w:rsidRDefault="0075749F" w:rsidP="00C62AFB">
      <w:pPr>
        <w:ind w:right="-760"/>
        <w:jc w:val="both"/>
      </w:pPr>
    </w:p>
    <w:p w:rsidR="0075749F" w:rsidRPr="004765C9" w:rsidRDefault="0075749F" w:rsidP="007A0309">
      <w:pPr>
        <w:ind w:right="-760"/>
        <w:jc w:val="both"/>
      </w:pPr>
      <w:bookmarkStart w:id="0" w:name="_PictureBullets"/>
    </w:p>
    <w:p w:rsidR="0075749F" w:rsidRPr="004765C9" w:rsidRDefault="0075749F" w:rsidP="007A0309">
      <w:pPr>
        <w:ind w:right="-760"/>
        <w:jc w:val="both"/>
      </w:pPr>
    </w:p>
    <w:p w:rsidR="0075749F" w:rsidRPr="004765C9" w:rsidRDefault="0075749F" w:rsidP="007A0309">
      <w:pPr>
        <w:ind w:right="-760"/>
        <w:jc w:val="both"/>
      </w:pPr>
    </w:p>
    <w:p w:rsidR="0075749F" w:rsidRPr="004765C9" w:rsidRDefault="0075749F" w:rsidP="007A0309">
      <w:pPr>
        <w:ind w:right="-760"/>
        <w:jc w:val="both"/>
      </w:pPr>
    </w:p>
    <w:p w:rsidR="0075749F" w:rsidRDefault="0075749F" w:rsidP="004765C9">
      <w:pPr>
        <w:rPr>
          <w:b/>
          <w:bCs/>
        </w:rPr>
      </w:pPr>
    </w:p>
    <w:p w:rsidR="0075749F" w:rsidRPr="007F1090" w:rsidRDefault="0075749F" w:rsidP="007F1090">
      <w:pPr>
        <w:pStyle w:val="a8"/>
        <w:spacing w:line="240" w:lineRule="auto"/>
        <w:ind w:left="0"/>
        <w:rPr>
          <w:sz w:val="24"/>
          <w:szCs w:val="24"/>
        </w:rPr>
      </w:pPr>
    </w:p>
    <w:p w:rsidR="0075749F" w:rsidRDefault="00FF2963" w:rsidP="007A0309">
      <w:pPr>
        <w:ind w:right="-760"/>
        <w:jc w:val="both"/>
      </w:pPr>
      <w:r>
        <w:rPr>
          <w:noProof/>
          <w:vanish/>
        </w:rPr>
        <w:drawing>
          <wp:inline distT="0" distB="0" distL="0" distR="0">
            <wp:extent cx="19050" cy="19050"/>
            <wp:effectExtent l="1905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5749F" w:rsidSect="00F7230A">
      <w:footerReference w:type="default" r:id="rId12"/>
      <w:pgSz w:w="11906" w:h="16838"/>
      <w:pgMar w:top="1077" w:right="1758" w:bottom="1077" w:left="175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355" w:rsidRDefault="00C72355">
      <w:r>
        <w:separator/>
      </w:r>
    </w:p>
  </w:endnote>
  <w:endnote w:type="continuationSeparator" w:id="0">
    <w:p w:rsidR="00C72355" w:rsidRDefault="00C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9F" w:rsidRDefault="00F12AA4" w:rsidP="00EE6D0A">
    <w:pPr>
      <w:pStyle w:val="a4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74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2D41">
      <w:rPr>
        <w:rStyle w:val="a5"/>
        <w:noProof/>
      </w:rPr>
      <w:t>1</w:t>
    </w:r>
    <w:r>
      <w:rPr>
        <w:rStyle w:val="a5"/>
      </w:rPr>
      <w:fldChar w:fldCharType="end"/>
    </w:r>
  </w:p>
  <w:p w:rsidR="0075749F" w:rsidRDefault="0075749F" w:rsidP="0056686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355" w:rsidRDefault="00C72355">
      <w:r>
        <w:separator/>
      </w:r>
    </w:p>
  </w:footnote>
  <w:footnote w:type="continuationSeparator" w:id="0">
    <w:p w:rsidR="00C72355" w:rsidRDefault="00C723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mic Sans MS" w:hAnsi="Comic Sans MS" w:cs="Comic Sans MS" w:hint="default"/>
        <w:b/>
        <w:bCs/>
        <w:i w:val="0"/>
        <w:iCs w:val="0"/>
        <w:shadow/>
        <w:color w:val="auto"/>
        <w:sz w:val="28"/>
        <w:szCs w:val="28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</w:rPr>
    </w:lvl>
  </w:abstractNum>
  <w:abstractNum w:abstractNumId="3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</w:rPr>
    </w:lvl>
  </w:abstractNum>
  <w:abstractNum w:abstractNumId="4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</w:rPr>
    </w:lvl>
  </w:abstractNum>
  <w:abstractNum w:abstractNumId="5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</w:rPr>
    </w:lvl>
  </w:abstractNum>
  <w:abstractNum w:abstractNumId="6">
    <w:nsid w:val="00000009"/>
    <w:multiLevelType w:val="multilevel"/>
    <w:tmpl w:val="00000009"/>
    <w:name w:val="WW8Num10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B"/>
    <w:multiLevelType w:val="multilevel"/>
    <w:tmpl w:val="0000000B"/>
    <w:name w:val="WW8Num12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97"/>
        </w:tabs>
        <w:ind w:left="960" w:hanging="360"/>
      </w:pPr>
      <w:rPr>
        <w:rFonts w:ascii="Symbol" w:hAnsi="Symbol" w:cs="Symbol" w:hint="default"/>
      </w:rPr>
    </w:lvl>
  </w:abstractNum>
  <w:abstractNum w:abstractNumId="9">
    <w:nsid w:val="0000000E"/>
    <w:multiLevelType w:val="multilevel"/>
    <w:tmpl w:val="0000000E"/>
    <w:name w:val="WW8Num15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F"/>
    <w:multiLevelType w:val="multilevel"/>
    <w:tmpl w:val="0000000F"/>
    <w:name w:val="WW8Num16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11"/>
    <w:multiLevelType w:val="multi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12"/>
    <w:multiLevelType w:val="multilevel"/>
    <w:tmpl w:val="00000012"/>
    <w:name w:val="WW8Num19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</w:rPr>
    </w:lvl>
  </w:abstractNum>
  <w:abstractNum w:abstractNumId="14">
    <w:nsid w:val="00000014"/>
    <w:multiLevelType w:val="singleLevel"/>
    <w:tmpl w:val="00000014"/>
    <w:name w:val="WW8Num2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5">
    <w:nsid w:val="00000016"/>
    <w:multiLevelType w:val="multilevel"/>
    <w:tmpl w:val="00000016"/>
    <w:name w:val="WW8Num23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8"/>
    <w:multiLevelType w:val="multilevel"/>
    <w:tmpl w:val="00000018"/>
    <w:name w:val="WW8Num25"/>
    <w:lvl w:ilvl="0">
      <w:start w:val="1"/>
      <w:numFmt w:val="bullet"/>
      <w:lvlText w:val="▪"/>
      <w:lvlJc w:val="left"/>
      <w:pPr>
        <w:tabs>
          <w:tab w:val="num" w:pos="359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>
    <w:nsid w:val="00000019"/>
    <w:multiLevelType w:val="singleLevel"/>
    <w:tmpl w:val="00000019"/>
    <w:name w:val="WW8Num27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</w:rPr>
    </w:lvl>
  </w:abstractNum>
  <w:abstractNum w:abstractNumId="18">
    <w:nsid w:val="0000001A"/>
    <w:multiLevelType w:val="singleLevel"/>
    <w:tmpl w:val="0000001A"/>
    <w:name w:val="WW8Num28"/>
    <w:lvl w:ilvl="0">
      <w:start w:val="1"/>
      <w:numFmt w:val="bullet"/>
      <w:lvlText w:val=""/>
      <w:lvlJc w:val="left"/>
      <w:pPr>
        <w:tabs>
          <w:tab w:val="num" w:pos="1157"/>
        </w:tabs>
        <w:ind w:left="1320" w:hanging="360"/>
      </w:pPr>
      <w:rPr>
        <w:rFonts w:ascii="Symbol" w:hAnsi="Symbol" w:cs="Symbol" w:hint="default"/>
        <w:sz w:val="28"/>
        <w:szCs w:val="28"/>
      </w:rPr>
    </w:lvl>
  </w:abstractNum>
  <w:abstractNum w:abstractNumId="19">
    <w:nsid w:val="0173495A"/>
    <w:multiLevelType w:val="multilevel"/>
    <w:tmpl w:val="01734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9B97E14"/>
    <w:multiLevelType w:val="hybridMultilevel"/>
    <w:tmpl w:val="53C2C5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1C496491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2">
    <w:nsid w:val="1F942B81"/>
    <w:multiLevelType w:val="hybridMultilevel"/>
    <w:tmpl w:val="2C180D1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EF2DCD"/>
    <w:multiLevelType w:val="hybridMultilevel"/>
    <w:tmpl w:val="915609B6"/>
    <w:lvl w:ilvl="0" w:tplc="8F540E6C">
      <w:start w:val="1"/>
      <w:numFmt w:val="decimal"/>
      <w:lvlText w:val="%1)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271171A0"/>
    <w:multiLevelType w:val="hybridMultilevel"/>
    <w:tmpl w:val="D4FEAEAA"/>
    <w:lvl w:ilvl="0" w:tplc="5B36B2B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8F2434"/>
    <w:multiLevelType w:val="hybridMultilevel"/>
    <w:tmpl w:val="3B0CAA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2B853CF"/>
    <w:multiLevelType w:val="hybridMultilevel"/>
    <w:tmpl w:val="27B0012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234027"/>
    <w:multiLevelType w:val="hybridMultilevel"/>
    <w:tmpl w:val="15CC9E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6C38AF"/>
    <w:multiLevelType w:val="hybridMultilevel"/>
    <w:tmpl w:val="A45005A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937609E"/>
    <w:multiLevelType w:val="hybridMultilevel"/>
    <w:tmpl w:val="9F8413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A4126F8"/>
    <w:multiLevelType w:val="hybridMultilevel"/>
    <w:tmpl w:val="5BE02A8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B8419E1"/>
    <w:multiLevelType w:val="hybridMultilevel"/>
    <w:tmpl w:val="1FD452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957B36"/>
    <w:multiLevelType w:val="hybridMultilevel"/>
    <w:tmpl w:val="44721A78"/>
    <w:lvl w:ilvl="0" w:tplc="C44E6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402CA6"/>
    <w:multiLevelType w:val="hybridMultilevel"/>
    <w:tmpl w:val="0A58296C"/>
    <w:lvl w:ilvl="0" w:tplc="B9B8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F6364"/>
    <w:multiLevelType w:val="hybridMultilevel"/>
    <w:tmpl w:val="6A7A218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04C6D78"/>
    <w:multiLevelType w:val="hybridMultilevel"/>
    <w:tmpl w:val="A8B6B89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B3F7F47"/>
    <w:multiLevelType w:val="hybridMultilevel"/>
    <w:tmpl w:val="4EAA29A2"/>
    <w:lvl w:ilvl="0" w:tplc="CAC2EE72">
      <w:start w:val="1"/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080003">
      <w:start w:val="1"/>
      <w:numFmt w:val="bullet"/>
      <w:pStyle w:val="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37">
    <w:nsid w:val="7EE32DA3"/>
    <w:multiLevelType w:val="hybridMultilevel"/>
    <w:tmpl w:val="EB1C3C2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8"/>
  </w:num>
  <w:num w:numId="24">
    <w:abstractNumId w:val="27"/>
  </w:num>
  <w:num w:numId="25">
    <w:abstractNumId w:val="31"/>
  </w:num>
  <w:num w:numId="26">
    <w:abstractNumId w:val="22"/>
  </w:num>
  <w:num w:numId="27">
    <w:abstractNumId w:val="32"/>
  </w:num>
  <w:num w:numId="28">
    <w:abstractNumId w:val="25"/>
  </w:num>
  <w:num w:numId="29">
    <w:abstractNumId w:val="35"/>
  </w:num>
  <w:num w:numId="30">
    <w:abstractNumId w:val="24"/>
  </w:num>
  <w:num w:numId="31">
    <w:abstractNumId w:val="37"/>
  </w:num>
  <w:num w:numId="32">
    <w:abstractNumId w:val="33"/>
  </w:num>
  <w:num w:numId="33">
    <w:abstractNumId w:val="30"/>
  </w:num>
  <w:num w:numId="34">
    <w:abstractNumId w:val="34"/>
  </w:num>
  <w:num w:numId="35">
    <w:abstractNumId w:val="20"/>
  </w:num>
  <w:num w:numId="36">
    <w:abstractNumId w:val="29"/>
  </w:num>
  <w:num w:numId="37">
    <w:abstractNumId w:val="19"/>
  </w:num>
  <w:num w:numId="38">
    <w:abstractNumId w:val="26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17AF"/>
    <w:rsid w:val="00000589"/>
    <w:rsid w:val="00001878"/>
    <w:rsid w:val="000024E5"/>
    <w:rsid w:val="00003026"/>
    <w:rsid w:val="00003F84"/>
    <w:rsid w:val="00007110"/>
    <w:rsid w:val="00010630"/>
    <w:rsid w:val="00011597"/>
    <w:rsid w:val="000133A4"/>
    <w:rsid w:val="00014F94"/>
    <w:rsid w:val="00020900"/>
    <w:rsid w:val="0002236A"/>
    <w:rsid w:val="00023CE7"/>
    <w:rsid w:val="00025673"/>
    <w:rsid w:val="000303A6"/>
    <w:rsid w:val="00032280"/>
    <w:rsid w:val="00033D3A"/>
    <w:rsid w:val="00036CA6"/>
    <w:rsid w:val="0003741E"/>
    <w:rsid w:val="00040302"/>
    <w:rsid w:val="00040B75"/>
    <w:rsid w:val="00043A38"/>
    <w:rsid w:val="00044403"/>
    <w:rsid w:val="00044703"/>
    <w:rsid w:val="00046236"/>
    <w:rsid w:val="00046956"/>
    <w:rsid w:val="0004759A"/>
    <w:rsid w:val="0005224C"/>
    <w:rsid w:val="00053710"/>
    <w:rsid w:val="00053CC4"/>
    <w:rsid w:val="000548DB"/>
    <w:rsid w:val="000551B0"/>
    <w:rsid w:val="00056273"/>
    <w:rsid w:val="000574B5"/>
    <w:rsid w:val="000622C5"/>
    <w:rsid w:val="00062353"/>
    <w:rsid w:val="00062C98"/>
    <w:rsid w:val="000667C7"/>
    <w:rsid w:val="00066D20"/>
    <w:rsid w:val="00067667"/>
    <w:rsid w:val="00070654"/>
    <w:rsid w:val="00072F47"/>
    <w:rsid w:val="0007305E"/>
    <w:rsid w:val="00073382"/>
    <w:rsid w:val="0007349F"/>
    <w:rsid w:val="00073FA5"/>
    <w:rsid w:val="00077D75"/>
    <w:rsid w:val="00081284"/>
    <w:rsid w:val="00082308"/>
    <w:rsid w:val="00082C6B"/>
    <w:rsid w:val="000837AE"/>
    <w:rsid w:val="0008659A"/>
    <w:rsid w:val="0008724B"/>
    <w:rsid w:val="000926BC"/>
    <w:rsid w:val="00093284"/>
    <w:rsid w:val="00093861"/>
    <w:rsid w:val="00096557"/>
    <w:rsid w:val="000A1FEC"/>
    <w:rsid w:val="000A3612"/>
    <w:rsid w:val="000A5604"/>
    <w:rsid w:val="000A5E9A"/>
    <w:rsid w:val="000B2463"/>
    <w:rsid w:val="000B2F34"/>
    <w:rsid w:val="000B2FF0"/>
    <w:rsid w:val="000B367D"/>
    <w:rsid w:val="000B379A"/>
    <w:rsid w:val="000B3992"/>
    <w:rsid w:val="000B666B"/>
    <w:rsid w:val="000B7497"/>
    <w:rsid w:val="000C02C3"/>
    <w:rsid w:val="000C3B03"/>
    <w:rsid w:val="000C3BCB"/>
    <w:rsid w:val="000C6371"/>
    <w:rsid w:val="000C6F9C"/>
    <w:rsid w:val="000C7238"/>
    <w:rsid w:val="000D34F5"/>
    <w:rsid w:val="000D7006"/>
    <w:rsid w:val="000D7838"/>
    <w:rsid w:val="000E049B"/>
    <w:rsid w:val="000E1668"/>
    <w:rsid w:val="000E1B81"/>
    <w:rsid w:val="000E36D7"/>
    <w:rsid w:val="000E39A8"/>
    <w:rsid w:val="000E678D"/>
    <w:rsid w:val="000F1E8C"/>
    <w:rsid w:val="000F326C"/>
    <w:rsid w:val="000F4285"/>
    <w:rsid w:val="000F46AB"/>
    <w:rsid w:val="00100B43"/>
    <w:rsid w:val="00101F65"/>
    <w:rsid w:val="00103AD7"/>
    <w:rsid w:val="001049C4"/>
    <w:rsid w:val="00104AEA"/>
    <w:rsid w:val="0010697C"/>
    <w:rsid w:val="0011258F"/>
    <w:rsid w:val="0011508D"/>
    <w:rsid w:val="001161A2"/>
    <w:rsid w:val="001169F3"/>
    <w:rsid w:val="00117097"/>
    <w:rsid w:val="00120CD3"/>
    <w:rsid w:val="00121D6D"/>
    <w:rsid w:val="00122CFB"/>
    <w:rsid w:val="00126D6D"/>
    <w:rsid w:val="001270DD"/>
    <w:rsid w:val="001279FD"/>
    <w:rsid w:val="001302BC"/>
    <w:rsid w:val="00130FB1"/>
    <w:rsid w:val="0013152F"/>
    <w:rsid w:val="001323AA"/>
    <w:rsid w:val="00132E47"/>
    <w:rsid w:val="00134355"/>
    <w:rsid w:val="00135190"/>
    <w:rsid w:val="00135C5D"/>
    <w:rsid w:val="00137339"/>
    <w:rsid w:val="001374CA"/>
    <w:rsid w:val="001409A6"/>
    <w:rsid w:val="00141E5E"/>
    <w:rsid w:val="00142112"/>
    <w:rsid w:val="00142762"/>
    <w:rsid w:val="00143D8D"/>
    <w:rsid w:val="00144FA1"/>
    <w:rsid w:val="00145191"/>
    <w:rsid w:val="0014544B"/>
    <w:rsid w:val="00146C12"/>
    <w:rsid w:val="00150728"/>
    <w:rsid w:val="001516F6"/>
    <w:rsid w:val="001549EA"/>
    <w:rsid w:val="00155FA5"/>
    <w:rsid w:val="0015602A"/>
    <w:rsid w:val="0015706D"/>
    <w:rsid w:val="001606C1"/>
    <w:rsid w:val="00161C59"/>
    <w:rsid w:val="00161CBD"/>
    <w:rsid w:val="001644D8"/>
    <w:rsid w:val="00165787"/>
    <w:rsid w:val="00165D16"/>
    <w:rsid w:val="00167B24"/>
    <w:rsid w:val="00174A91"/>
    <w:rsid w:val="00175629"/>
    <w:rsid w:val="00180404"/>
    <w:rsid w:val="00181319"/>
    <w:rsid w:val="00183B78"/>
    <w:rsid w:val="001902A7"/>
    <w:rsid w:val="00192EAD"/>
    <w:rsid w:val="00192EBD"/>
    <w:rsid w:val="00193159"/>
    <w:rsid w:val="00193B2F"/>
    <w:rsid w:val="0019777B"/>
    <w:rsid w:val="001A31FE"/>
    <w:rsid w:val="001A3FB8"/>
    <w:rsid w:val="001A7165"/>
    <w:rsid w:val="001A7353"/>
    <w:rsid w:val="001B09FB"/>
    <w:rsid w:val="001B140B"/>
    <w:rsid w:val="001B17E0"/>
    <w:rsid w:val="001B1B35"/>
    <w:rsid w:val="001B3E80"/>
    <w:rsid w:val="001B4272"/>
    <w:rsid w:val="001B4327"/>
    <w:rsid w:val="001B75B8"/>
    <w:rsid w:val="001B7C41"/>
    <w:rsid w:val="001C27E6"/>
    <w:rsid w:val="001C3137"/>
    <w:rsid w:val="001C4E22"/>
    <w:rsid w:val="001C562B"/>
    <w:rsid w:val="001C580F"/>
    <w:rsid w:val="001C6A3E"/>
    <w:rsid w:val="001C75D8"/>
    <w:rsid w:val="001D042B"/>
    <w:rsid w:val="001D32D2"/>
    <w:rsid w:val="001D78AC"/>
    <w:rsid w:val="001E0D31"/>
    <w:rsid w:val="001E1BDA"/>
    <w:rsid w:val="001E1F44"/>
    <w:rsid w:val="001E3DB8"/>
    <w:rsid w:val="001E4698"/>
    <w:rsid w:val="001E501F"/>
    <w:rsid w:val="001E5A6C"/>
    <w:rsid w:val="001E749B"/>
    <w:rsid w:val="001E7DE6"/>
    <w:rsid w:val="001F1552"/>
    <w:rsid w:val="001F18E0"/>
    <w:rsid w:val="001F3166"/>
    <w:rsid w:val="001F31AA"/>
    <w:rsid w:val="001F3346"/>
    <w:rsid w:val="001F4037"/>
    <w:rsid w:val="001F4D06"/>
    <w:rsid w:val="001F7B86"/>
    <w:rsid w:val="001F7FFD"/>
    <w:rsid w:val="00200A33"/>
    <w:rsid w:val="002014EC"/>
    <w:rsid w:val="00205C7E"/>
    <w:rsid w:val="002068DB"/>
    <w:rsid w:val="00207B62"/>
    <w:rsid w:val="0021042D"/>
    <w:rsid w:val="0021348D"/>
    <w:rsid w:val="002157BB"/>
    <w:rsid w:val="002158DD"/>
    <w:rsid w:val="002168F8"/>
    <w:rsid w:val="00216A16"/>
    <w:rsid w:val="0022122F"/>
    <w:rsid w:val="0022252A"/>
    <w:rsid w:val="00230A84"/>
    <w:rsid w:val="00232169"/>
    <w:rsid w:val="00232A2A"/>
    <w:rsid w:val="00232AE1"/>
    <w:rsid w:val="00234E19"/>
    <w:rsid w:val="00236D0B"/>
    <w:rsid w:val="00236DF1"/>
    <w:rsid w:val="00237695"/>
    <w:rsid w:val="002428CE"/>
    <w:rsid w:val="00244F7A"/>
    <w:rsid w:val="00250236"/>
    <w:rsid w:val="00251CEA"/>
    <w:rsid w:val="0025243A"/>
    <w:rsid w:val="0025249F"/>
    <w:rsid w:val="0025293E"/>
    <w:rsid w:val="0025401C"/>
    <w:rsid w:val="0025435D"/>
    <w:rsid w:val="00254562"/>
    <w:rsid w:val="002610E2"/>
    <w:rsid w:val="002628C2"/>
    <w:rsid w:val="00265347"/>
    <w:rsid w:val="00265C50"/>
    <w:rsid w:val="00266A94"/>
    <w:rsid w:val="002673DC"/>
    <w:rsid w:val="002710DF"/>
    <w:rsid w:val="0027455D"/>
    <w:rsid w:val="00276023"/>
    <w:rsid w:val="0027755A"/>
    <w:rsid w:val="002805B5"/>
    <w:rsid w:val="00280A59"/>
    <w:rsid w:val="00281A82"/>
    <w:rsid w:val="00282B9A"/>
    <w:rsid w:val="00283B79"/>
    <w:rsid w:val="00283EB9"/>
    <w:rsid w:val="00283FAD"/>
    <w:rsid w:val="00284B57"/>
    <w:rsid w:val="002863F4"/>
    <w:rsid w:val="002871F2"/>
    <w:rsid w:val="00287A59"/>
    <w:rsid w:val="00287E03"/>
    <w:rsid w:val="00290905"/>
    <w:rsid w:val="00290A56"/>
    <w:rsid w:val="00291EFB"/>
    <w:rsid w:val="00293D0E"/>
    <w:rsid w:val="00295904"/>
    <w:rsid w:val="0029779A"/>
    <w:rsid w:val="00297C2A"/>
    <w:rsid w:val="002A0A8F"/>
    <w:rsid w:val="002A114E"/>
    <w:rsid w:val="002A21D2"/>
    <w:rsid w:val="002A28EF"/>
    <w:rsid w:val="002A2921"/>
    <w:rsid w:val="002A2BF2"/>
    <w:rsid w:val="002A33CD"/>
    <w:rsid w:val="002A4B08"/>
    <w:rsid w:val="002A5669"/>
    <w:rsid w:val="002A73B9"/>
    <w:rsid w:val="002A7B2B"/>
    <w:rsid w:val="002B1AE7"/>
    <w:rsid w:val="002B2F35"/>
    <w:rsid w:val="002B4F68"/>
    <w:rsid w:val="002B7EA9"/>
    <w:rsid w:val="002C189A"/>
    <w:rsid w:val="002C23E2"/>
    <w:rsid w:val="002C348A"/>
    <w:rsid w:val="002C3A07"/>
    <w:rsid w:val="002C3B4E"/>
    <w:rsid w:val="002C575C"/>
    <w:rsid w:val="002C65A5"/>
    <w:rsid w:val="002C7A58"/>
    <w:rsid w:val="002D2154"/>
    <w:rsid w:val="002D5310"/>
    <w:rsid w:val="002D55A6"/>
    <w:rsid w:val="002D58AF"/>
    <w:rsid w:val="002D7901"/>
    <w:rsid w:val="002E13BD"/>
    <w:rsid w:val="002E1E88"/>
    <w:rsid w:val="002E21C3"/>
    <w:rsid w:val="002E2F23"/>
    <w:rsid w:val="002E348D"/>
    <w:rsid w:val="002E4A75"/>
    <w:rsid w:val="002E4E2C"/>
    <w:rsid w:val="002E4E53"/>
    <w:rsid w:val="002E682B"/>
    <w:rsid w:val="002F145E"/>
    <w:rsid w:val="002F64F0"/>
    <w:rsid w:val="002F6781"/>
    <w:rsid w:val="002F7647"/>
    <w:rsid w:val="00300566"/>
    <w:rsid w:val="00300F07"/>
    <w:rsid w:val="00303946"/>
    <w:rsid w:val="003076D6"/>
    <w:rsid w:val="00310BD4"/>
    <w:rsid w:val="00311704"/>
    <w:rsid w:val="003141F2"/>
    <w:rsid w:val="003144B0"/>
    <w:rsid w:val="003145FD"/>
    <w:rsid w:val="00316A72"/>
    <w:rsid w:val="003170D1"/>
    <w:rsid w:val="003201CB"/>
    <w:rsid w:val="00320CCE"/>
    <w:rsid w:val="00321327"/>
    <w:rsid w:val="003223C7"/>
    <w:rsid w:val="00322663"/>
    <w:rsid w:val="00322AC6"/>
    <w:rsid w:val="0032440F"/>
    <w:rsid w:val="00325A60"/>
    <w:rsid w:val="0032730B"/>
    <w:rsid w:val="00333521"/>
    <w:rsid w:val="003340A7"/>
    <w:rsid w:val="003344A7"/>
    <w:rsid w:val="00335AEB"/>
    <w:rsid w:val="00336D06"/>
    <w:rsid w:val="00340C0E"/>
    <w:rsid w:val="00341586"/>
    <w:rsid w:val="00342C30"/>
    <w:rsid w:val="003439DA"/>
    <w:rsid w:val="003440FA"/>
    <w:rsid w:val="003447AB"/>
    <w:rsid w:val="00346FA2"/>
    <w:rsid w:val="003531BC"/>
    <w:rsid w:val="00354437"/>
    <w:rsid w:val="00354A25"/>
    <w:rsid w:val="00357AAD"/>
    <w:rsid w:val="00357F5D"/>
    <w:rsid w:val="003602D4"/>
    <w:rsid w:val="00360DF0"/>
    <w:rsid w:val="00362D0C"/>
    <w:rsid w:val="003643C6"/>
    <w:rsid w:val="00365492"/>
    <w:rsid w:val="003668D4"/>
    <w:rsid w:val="00366A18"/>
    <w:rsid w:val="00367CF9"/>
    <w:rsid w:val="003707A0"/>
    <w:rsid w:val="0037137F"/>
    <w:rsid w:val="00372CF0"/>
    <w:rsid w:val="00374238"/>
    <w:rsid w:val="00374EED"/>
    <w:rsid w:val="0037680D"/>
    <w:rsid w:val="003802EA"/>
    <w:rsid w:val="003822B3"/>
    <w:rsid w:val="00382F82"/>
    <w:rsid w:val="00384782"/>
    <w:rsid w:val="00384CD8"/>
    <w:rsid w:val="0038552B"/>
    <w:rsid w:val="0038731C"/>
    <w:rsid w:val="0038743D"/>
    <w:rsid w:val="00387C5F"/>
    <w:rsid w:val="003942EF"/>
    <w:rsid w:val="00394A90"/>
    <w:rsid w:val="00394B0B"/>
    <w:rsid w:val="0039573A"/>
    <w:rsid w:val="00395A43"/>
    <w:rsid w:val="00396643"/>
    <w:rsid w:val="003970BC"/>
    <w:rsid w:val="003A0198"/>
    <w:rsid w:val="003A1A02"/>
    <w:rsid w:val="003A23AE"/>
    <w:rsid w:val="003A2523"/>
    <w:rsid w:val="003A2FF3"/>
    <w:rsid w:val="003A4510"/>
    <w:rsid w:val="003B0038"/>
    <w:rsid w:val="003B273C"/>
    <w:rsid w:val="003B27F3"/>
    <w:rsid w:val="003B4C14"/>
    <w:rsid w:val="003B5E15"/>
    <w:rsid w:val="003B5E27"/>
    <w:rsid w:val="003B5FB6"/>
    <w:rsid w:val="003B6095"/>
    <w:rsid w:val="003B6E2C"/>
    <w:rsid w:val="003C072E"/>
    <w:rsid w:val="003C231B"/>
    <w:rsid w:val="003C2DE6"/>
    <w:rsid w:val="003C378C"/>
    <w:rsid w:val="003C4A85"/>
    <w:rsid w:val="003C500E"/>
    <w:rsid w:val="003D1A86"/>
    <w:rsid w:val="003D292C"/>
    <w:rsid w:val="003D345B"/>
    <w:rsid w:val="003D3B1C"/>
    <w:rsid w:val="003D603B"/>
    <w:rsid w:val="003D6DC8"/>
    <w:rsid w:val="003D7E1F"/>
    <w:rsid w:val="003E3AB1"/>
    <w:rsid w:val="003E44CD"/>
    <w:rsid w:val="003E5B4E"/>
    <w:rsid w:val="003E63FB"/>
    <w:rsid w:val="003E6ED2"/>
    <w:rsid w:val="003E7251"/>
    <w:rsid w:val="003E76AB"/>
    <w:rsid w:val="003E7AC7"/>
    <w:rsid w:val="003F0DF1"/>
    <w:rsid w:val="003F1231"/>
    <w:rsid w:val="003F27D3"/>
    <w:rsid w:val="003F3F86"/>
    <w:rsid w:val="003F4046"/>
    <w:rsid w:val="003F55A3"/>
    <w:rsid w:val="003F768F"/>
    <w:rsid w:val="003F78FF"/>
    <w:rsid w:val="00400945"/>
    <w:rsid w:val="00401B95"/>
    <w:rsid w:val="004026C5"/>
    <w:rsid w:val="0040352D"/>
    <w:rsid w:val="004039F9"/>
    <w:rsid w:val="004044CB"/>
    <w:rsid w:val="0040525B"/>
    <w:rsid w:val="00406107"/>
    <w:rsid w:val="00407BD1"/>
    <w:rsid w:val="00411D03"/>
    <w:rsid w:val="00412A25"/>
    <w:rsid w:val="004136F8"/>
    <w:rsid w:val="0041532F"/>
    <w:rsid w:val="00416DA2"/>
    <w:rsid w:val="00417BB1"/>
    <w:rsid w:val="0042570C"/>
    <w:rsid w:val="00426CA5"/>
    <w:rsid w:val="00430483"/>
    <w:rsid w:val="004308B9"/>
    <w:rsid w:val="00431DC9"/>
    <w:rsid w:val="0043423B"/>
    <w:rsid w:val="0043486B"/>
    <w:rsid w:val="00435820"/>
    <w:rsid w:val="00437C0A"/>
    <w:rsid w:val="004407C8"/>
    <w:rsid w:val="00440FDF"/>
    <w:rsid w:val="00442041"/>
    <w:rsid w:val="004421AA"/>
    <w:rsid w:val="00444896"/>
    <w:rsid w:val="00445C0A"/>
    <w:rsid w:val="004504A5"/>
    <w:rsid w:val="00450E95"/>
    <w:rsid w:val="00452152"/>
    <w:rsid w:val="00454737"/>
    <w:rsid w:val="00457880"/>
    <w:rsid w:val="00457FB7"/>
    <w:rsid w:val="00460D0E"/>
    <w:rsid w:val="004611E3"/>
    <w:rsid w:val="00462862"/>
    <w:rsid w:val="00462EDF"/>
    <w:rsid w:val="004632BF"/>
    <w:rsid w:val="00465716"/>
    <w:rsid w:val="004665AE"/>
    <w:rsid w:val="004729D6"/>
    <w:rsid w:val="004759FF"/>
    <w:rsid w:val="0047620C"/>
    <w:rsid w:val="00476589"/>
    <w:rsid w:val="004765C9"/>
    <w:rsid w:val="00476768"/>
    <w:rsid w:val="00476EB0"/>
    <w:rsid w:val="00482DF3"/>
    <w:rsid w:val="00482EDD"/>
    <w:rsid w:val="0048361A"/>
    <w:rsid w:val="004847F6"/>
    <w:rsid w:val="00485641"/>
    <w:rsid w:val="00485A21"/>
    <w:rsid w:val="00486F3F"/>
    <w:rsid w:val="00487AA4"/>
    <w:rsid w:val="004924A9"/>
    <w:rsid w:val="004927FD"/>
    <w:rsid w:val="00492B4E"/>
    <w:rsid w:val="00493366"/>
    <w:rsid w:val="00493A03"/>
    <w:rsid w:val="00493C6F"/>
    <w:rsid w:val="004951C1"/>
    <w:rsid w:val="00496874"/>
    <w:rsid w:val="00497581"/>
    <w:rsid w:val="00497584"/>
    <w:rsid w:val="004A1E22"/>
    <w:rsid w:val="004A2033"/>
    <w:rsid w:val="004A544C"/>
    <w:rsid w:val="004B094D"/>
    <w:rsid w:val="004B13BA"/>
    <w:rsid w:val="004B4A9D"/>
    <w:rsid w:val="004B5289"/>
    <w:rsid w:val="004B7403"/>
    <w:rsid w:val="004C0FEA"/>
    <w:rsid w:val="004C57B2"/>
    <w:rsid w:val="004C5895"/>
    <w:rsid w:val="004C5A77"/>
    <w:rsid w:val="004D218A"/>
    <w:rsid w:val="004D283A"/>
    <w:rsid w:val="004D2E9F"/>
    <w:rsid w:val="004D358B"/>
    <w:rsid w:val="004D3610"/>
    <w:rsid w:val="004D4D1E"/>
    <w:rsid w:val="004D7B6E"/>
    <w:rsid w:val="004E0730"/>
    <w:rsid w:val="004E2FA4"/>
    <w:rsid w:val="004E354E"/>
    <w:rsid w:val="004E3DB4"/>
    <w:rsid w:val="004E4C13"/>
    <w:rsid w:val="004E556F"/>
    <w:rsid w:val="004E6B6B"/>
    <w:rsid w:val="004E6C0C"/>
    <w:rsid w:val="004F01EB"/>
    <w:rsid w:val="004F1175"/>
    <w:rsid w:val="004F13FD"/>
    <w:rsid w:val="004F3DB3"/>
    <w:rsid w:val="004F51EB"/>
    <w:rsid w:val="004F577A"/>
    <w:rsid w:val="004F66A6"/>
    <w:rsid w:val="004F6EFE"/>
    <w:rsid w:val="004F6FEA"/>
    <w:rsid w:val="005012B5"/>
    <w:rsid w:val="005013C2"/>
    <w:rsid w:val="0050222B"/>
    <w:rsid w:val="0050324F"/>
    <w:rsid w:val="00503AF7"/>
    <w:rsid w:val="005045A5"/>
    <w:rsid w:val="005069D5"/>
    <w:rsid w:val="005104BB"/>
    <w:rsid w:val="005111A1"/>
    <w:rsid w:val="005111BE"/>
    <w:rsid w:val="005124B3"/>
    <w:rsid w:val="0051256C"/>
    <w:rsid w:val="0051432D"/>
    <w:rsid w:val="00514BC4"/>
    <w:rsid w:val="005156EB"/>
    <w:rsid w:val="00520BA6"/>
    <w:rsid w:val="00521922"/>
    <w:rsid w:val="00521C93"/>
    <w:rsid w:val="00522B72"/>
    <w:rsid w:val="00523762"/>
    <w:rsid w:val="005259F6"/>
    <w:rsid w:val="00526D2B"/>
    <w:rsid w:val="00530C75"/>
    <w:rsid w:val="005323AB"/>
    <w:rsid w:val="00536B38"/>
    <w:rsid w:val="005379C3"/>
    <w:rsid w:val="00537DFE"/>
    <w:rsid w:val="00537F3A"/>
    <w:rsid w:val="005413AA"/>
    <w:rsid w:val="0054228F"/>
    <w:rsid w:val="00542E65"/>
    <w:rsid w:val="00543459"/>
    <w:rsid w:val="00543D7A"/>
    <w:rsid w:val="00543D88"/>
    <w:rsid w:val="00544773"/>
    <w:rsid w:val="00544D9B"/>
    <w:rsid w:val="00545266"/>
    <w:rsid w:val="00545B40"/>
    <w:rsid w:val="00545BCB"/>
    <w:rsid w:val="00547902"/>
    <w:rsid w:val="00547F19"/>
    <w:rsid w:val="00547FDB"/>
    <w:rsid w:val="00551FC8"/>
    <w:rsid w:val="005526B8"/>
    <w:rsid w:val="005527BF"/>
    <w:rsid w:val="0055283D"/>
    <w:rsid w:val="00552857"/>
    <w:rsid w:val="00553392"/>
    <w:rsid w:val="00553874"/>
    <w:rsid w:val="00554668"/>
    <w:rsid w:val="00554A4E"/>
    <w:rsid w:val="00556B14"/>
    <w:rsid w:val="0055795C"/>
    <w:rsid w:val="00557A7B"/>
    <w:rsid w:val="005601C6"/>
    <w:rsid w:val="00564E94"/>
    <w:rsid w:val="0056556B"/>
    <w:rsid w:val="0056686F"/>
    <w:rsid w:val="00566B9D"/>
    <w:rsid w:val="00566F17"/>
    <w:rsid w:val="00570CDA"/>
    <w:rsid w:val="005721F0"/>
    <w:rsid w:val="005728C4"/>
    <w:rsid w:val="00572C4D"/>
    <w:rsid w:val="00572EB3"/>
    <w:rsid w:val="00573460"/>
    <w:rsid w:val="00574ECE"/>
    <w:rsid w:val="005752E7"/>
    <w:rsid w:val="00575A81"/>
    <w:rsid w:val="005767F9"/>
    <w:rsid w:val="00576ECA"/>
    <w:rsid w:val="0057705B"/>
    <w:rsid w:val="005771E8"/>
    <w:rsid w:val="00581086"/>
    <w:rsid w:val="005844F9"/>
    <w:rsid w:val="00585F3B"/>
    <w:rsid w:val="00586AFA"/>
    <w:rsid w:val="00586CA5"/>
    <w:rsid w:val="005871CC"/>
    <w:rsid w:val="00590666"/>
    <w:rsid w:val="00590ED1"/>
    <w:rsid w:val="00591D66"/>
    <w:rsid w:val="0059382F"/>
    <w:rsid w:val="005944F7"/>
    <w:rsid w:val="00594710"/>
    <w:rsid w:val="00594878"/>
    <w:rsid w:val="00595562"/>
    <w:rsid w:val="00595E61"/>
    <w:rsid w:val="005977E2"/>
    <w:rsid w:val="005A0873"/>
    <w:rsid w:val="005A0A04"/>
    <w:rsid w:val="005A0AE2"/>
    <w:rsid w:val="005A1143"/>
    <w:rsid w:val="005A1C54"/>
    <w:rsid w:val="005A2ADE"/>
    <w:rsid w:val="005A3746"/>
    <w:rsid w:val="005A6BC0"/>
    <w:rsid w:val="005A7389"/>
    <w:rsid w:val="005A7FCB"/>
    <w:rsid w:val="005B09F6"/>
    <w:rsid w:val="005B1C13"/>
    <w:rsid w:val="005B470F"/>
    <w:rsid w:val="005B4C56"/>
    <w:rsid w:val="005B4D1E"/>
    <w:rsid w:val="005B4F84"/>
    <w:rsid w:val="005B5974"/>
    <w:rsid w:val="005B67A2"/>
    <w:rsid w:val="005B7B95"/>
    <w:rsid w:val="005C010E"/>
    <w:rsid w:val="005C04A6"/>
    <w:rsid w:val="005C0908"/>
    <w:rsid w:val="005C12DC"/>
    <w:rsid w:val="005C2EE5"/>
    <w:rsid w:val="005C393A"/>
    <w:rsid w:val="005C4FBC"/>
    <w:rsid w:val="005C6106"/>
    <w:rsid w:val="005C6582"/>
    <w:rsid w:val="005C70D7"/>
    <w:rsid w:val="005D06DB"/>
    <w:rsid w:val="005D1A01"/>
    <w:rsid w:val="005D4C0C"/>
    <w:rsid w:val="005E54AB"/>
    <w:rsid w:val="005E55B9"/>
    <w:rsid w:val="005E5A15"/>
    <w:rsid w:val="005E5B9C"/>
    <w:rsid w:val="005E5CD7"/>
    <w:rsid w:val="005F1414"/>
    <w:rsid w:val="005F1542"/>
    <w:rsid w:val="005F44CD"/>
    <w:rsid w:val="005F487B"/>
    <w:rsid w:val="005F49C6"/>
    <w:rsid w:val="005F531F"/>
    <w:rsid w:val="005F77B5"/>
    <w:rsid w:val="005F7CD7"/>
    <w:rsid w:val="005F7F7C"/>
    <w:rsid w:val="00601B0F"/>
    <w:rsid w:val="00602505"/>
    <w:rsid w:val="00602F13"/>
    <w:rsid w:val="00602FA9"/>
    <w:rsid w:val="006044E6"/>
    <w:rsid w:val="00606C92"/>
    <w:rsid w:val="00611F7F"/>
    <w:rsid w:val="00612066"/>
    <w:rsid w:val="0061255B"/>
    <w:rsid w:val="006130EE"/>
    <w:rsid w:val="00613FC7"/>
    <w:rsid w:val="006141D8"/>
    <w:rsid w:val="0061462F"/>
    <w:rsid w:val="00614747"/>
    <w:rsid w:val="0061483A"/>
    <w:rsid w:val="00615DB9"/>
    <w:rsid w:val="006171BE"/>
    <w:rsid w:val="0062210D"/>
    <w:rsid w:val="006262DD"/>
    <w:rsid w:val="006262F3"/>
    <w:rsid w:val="006268D7"/>
    <w:rsid w:val="0063106F"/>
    <w:rsid w:val="00632238"/>
    <w:rsid w:val="00632780"/>
    <w:rsid w:val="00632911"/>
    <w:rsid w:val="00632BB5"/>
    <w:rsid w:val="006330F1"/>
    <w:rsid w:val="006333DA"/>
    <w:rsid w:val="006334FF"/>
    <w:rsid w:val="006344C0"/>
    <w:rsid w:val="00634892"/>
    <w:rsid w:val="0063704E"/>
    <w:rsid w:val="00640D9B"/>
    <w:rsid w:val="00642CF1"/>
    <w:rsid w:val="006430B4"/>
    <w:rsid w:val="00643304"/>
    <w:rsid w:val="006444A2"/>
    <w:rsid w:val="00644A1D"/>
    <w:rsid w:val="006452EE"/>
    <w:rsid w:val="006459B0"/>
    <w:rsid w:val="00647253"/>
    <w:rsid w:val="00647A55"/>
    <w:rsid w:val="00651E70"/>
    <w:rsid w:val="006521B5"/>
    <w:rsid w:val="006546BE"/>
    <w:rsid w:val="00654919"/>
    <w:rsid w:val="00654A9F"/>
    <w:rsid w:val="00654AF8"/>
    <w:rsid w:val="006563CD"/>
    <w:rsid w:val="006573FE"/>
    <w:rsid w:val="00661367"/>
    <w:rsid w:val="00661FC3"/>
    <w:rsid w:val="006644B8"/>
    <w:rsid w:val="00665152"/>
    <w:rsid w:val="00665A75"/>
    <w:rsid w:val="00666782"/>
    <w:rsid w:val="00667126"/>
    <w:rsid w:val="00667CD4"/>
    <w:rsid w:val="00667F58"/>
    <w:rsid w:val="00670987"/>
    <w:rsid w:val="00670D47"/>
    <w:rsid w:val="00670FC0"/>
    <w:rsid w:val="00671380"/>
    <w:rsid w:val="00672915"/>
    <w:rsid w:val="0067383F"/>
    <w:rsid w:val="006740DB"/>
    <w:rsid w:val="0067457F"/>
    <w:rsid w:val="00674B9C"/>
    <w:rsid w:val="00677DFD"/>
    <w:rsid w:val="00681159"/>
    <w:rsid w:val="006841F0"/>
    <w:rsid w:val="00684BFB"/>
    <w:rsid w:val="006856C0"/>
    <w:rsid w:val="00687897"/>
    <w:rsid w:val="00687C1D"/>
    <w:rsid w:val="00687C8B"/>
    <w:rsid w:val="00690017"/>
    <w:rsid w:val="00690057"/>
    <w:rsid w:val="0069255A"/>
    <w:rsid w:val="00692D41"/>
    <w:rsid w:val="00693231"/>
    <w:rsid w:val="00693811"/>
    <w:rsid w:val="00695772"/>
    <w:rsid w:val="00696C73"/>
    <w:rsid w:val="00697478"/>
    <w:rsid w:val="00697667"/>
    <w:rsid w:val="006A14CC"/>
    <w:rsid w:val="006A14EA"/>
    <w:rsid w:val="006A2BAC"/>
    <w:rsid w:val="006A2C97"/>
    <w:rsid w:val="006A3C34"/>
    <w:rsid w:val="006B0A99"/>
    <w:rsid w:val="006B0AFB"/>
    <w:rsid w:val="006B1DE2"/>
    <w:rsid w:val="006B4394"/>
    <w:rsid w:val="006B639F"/>
    <w:rsid w:val="006B7B2C"/>
    <w:rsid w:val="006C1EE4"/>
    <w:rsid w:val="006C2092"/>
    <w:rsid w:val="006C2D80"/>
    <w:rsid w:val="006C3238"/>
    <w:rsid w:val="006C3A21"/>
    <w:rsid w:val="006C5AB4"/>
    <w:rsid w:val="006D1480"/>
    <w:rsid w:val="006D1DEA"/>
    <w:rsid w:val="006D3779"/>
    <w:rsid w:val="006D4381"/>
    <w:rsid w:val="006D47AD"/>
    <w:rsid w:val="006D4F9B"/>
    <w:rsid w:val="006D6D24"/>
    <w:rsid w:val="006E0FFC"/>
    <w:rsid w:val="006E4F56"/>
    <w:rsid w:val="006E5D13"/>
    <w:rsid w:val="006E6CFB"/>
    <w:rsid w:val="006E784D"/>
    <w:rsid w:val="006E7EF2"/>
    <w:rsid w:val="006F09EF"/>
    <w:rsid w:val="006F0E9E"/>
    <w:rsid w:val="006F10A5"/>
    <w:rsid w:val="006F1EC9"/>
    <w:rsid w:val="006F49C7"/>
    <w:rsid w:val="006F4B4E"/>
    <w:rsid w:val="006F5C0A"/>
    <w:rsid w:val="006F6FFA"/>
    <w:rsid w:val="006F7C2B"/>
    <w:rsid w:val="00701F0A"/>
    <w:rsid w:val="00702AF0"/>
    <w:rsid w:val="007031BC"/>
    <w:rsid w:val="00703815"/>
    <w:rsid w:val="0070490D"/>
    <w:rsid w:val="0070510F"/>
    <w:rsid w:val="0070549D"/>
    <w:rsid w:val="00705666"/>
    <w:rsid w:val="00711163"/>
    <w:rsid w:val="00712036"/>
    <w:rsid w:val="00714E07"/>
    <w:rsid w:val="00715819"/>
    <w:rsid w:val="007169CF"/>
    <w:rsid w:val="0072007A"/>
    <w:rsid w:val="00720629"/>
    <w:rsid w:val="007225DF"/>
    <w:rsid w:val="007248F6"/>
    <w:rsid w:val="00724BD0"/>
    <w:rsid w:val="00735182"/>
    <w:rsid w:val="00736B78"/>
    <w:rsid w:val="00740125"/>
    <w:rsid w:val="00741A1C"/>
    <w:rsid w:val="007440C5"/>
    <w:rsid w:val="00744EA3"/>
    <w:rsid w:val="0074571E"/>
    <w:rsid w:val="00751484"/>
    <w:rsid w:val="007533AB"/>
    <w:rsid w:val="0075345C"/>
    <w:rsid w:val="007535D0"/>
    <w:rsid w:val="0075749F"/>
    <w:rsid w:val="00757D5B"/>
    <w:rsid w:val="007618DB"/>
    <w:rsid w:val="00761BB9"/>
    <w:rsid w:val="007622E5"/>
    <w:rsid w:val="0076291F"/>
    <w:rsid w:val="0076424D"/>
    <w:rsid w:val="007648EC"/>
    <w:rsid w:val="00764D3A"/>
    <w:rsid w:val="00764D59"/>
    <w:rsid w:val="00765D66"/>
    <w:rsid w:val="00771389"/>
    <w:rsid w:val="0077169F"/>
    <w:rsid w:val="00772605"/>
    <w:rsid w:val="00773DCE"/>
    <w:rsid w:val="0077525F"/>
    <w:rsid w:val="007762EC"/>
    <w:rsid w:val="00777628"/>
    <w:rsid w:val="00777BED"/>
    <w:rsid w:val="007800D3"/>
    <w:rsid w:val="0078040E"/>
    <w:rsid w:val="0078097C"/>
    <w:rsid w:val="007818FB"/>
    <w:rsid w:val="00782070"/>
    <w:rsid w:val="007821A5"/>
    <w:rsid w:val="007832A4"/>
    <w:rsid w:val="007832C3"/>
    <w:rsid w:val="00787BEF"/>
    <w:rsid w:val="007909DC"/>
    <w:rsid w:val="00791297"/>
    <w:rsid w:val="007913D6"/>
    <w:rsid w:val="00791ABC"/>
    <w:rsid w:val="00792939"/>
    <w:rsid w:val="00792DD3"/>
    <w:rsid w:val="0079577F"/>
    <w:rsid w:val="0079594C"/>
    <w:rsid w:val="00795C02"/>
    <w:rsid w:val="00795D55"/>
    <w:rsid w:val="00797C6C"/>
    <w:rsid w:val="007A0309"/>
    <w:rsid w:val="007A25E7"/>
    <w:rsid w:val="007A316D"/>
    <w:rsid w:val="007A5314"/>
    <w:rsid w:val="007A6C38"/>
    <w:rsid w:val="007A7E6B"/>
    <w:rsid w:val="007B00DB"/>
    <w:rsid w:val="007B1010"/>
    <w:rsid w:val="007B29E0"/>
    <w:rsid w:val="007C1E78"/>
    <w:rsid w:val="007C2C16"/>
    <w:rsid w:val="007C51EB"/>
    <w:rsid w:val="007C677F"/>
    <w:rsid w:val="007C70A6"/>
    <w:rsid w:val="007C7569"/>
    <w:rsid w:val="007C7982"/>
    <w:rsid w:val="007D0135"/>
    <w:rsid w:val="007D0E78"/>
    <w:rsid w:val="007D2F7D"/>
    <w:rsid w:val="007D3372"/>
    <w:rsid w:val="007D4A28"/>
    <w:rsid w:val="007D6E17"/>
    <w:rsid w:val="007E1C39"/>
    <w:rsid w:val="007E1E01"/>
    <w:rsid w:val="007E1EAD"/>
    <w:rsid w:val="007E2B20"/>
    <w:rsid w:val="007E2F28"/>
    <w:rsid w:val="007E2F47"/>
    <w:rsid w:val="007E3E30"/>
    <w:rsid w:val="007F0A69"/>
    <w:rsid w:val="007F1090"/>
    <w:rsid w:val="007F18E1"/>
    <w:rsid w:val="007F22E7"/>
    <w:rsid w:val="007F2416"/>
    <w:rsid w:val="007F5398"/>
    <w:rsid w:val="007F5D62"/>
    <w:rsid w:val="007F6C5C"/>
    <w:rsid w:val="007F74A3"/>
    <w:rsid w:val="007F7611"/>
    <w:rsid w:val="0080051B"/>
    <w:rsid w:val="00801501"/>
    <w:rsid w:val="008031E0"/>
    <w:rsid w:val="0080603F"/>
    <w:rsid w:val="0080695B"/>
    <w:rsid w:val="00806DD5"/>
    <w:rsid w:val="00810226"/>
    <w:rsid w:val="008108E6"/>
    <w:rsid w:val="00810931"/>
    <w:rsid w:val="00811FEB"/>
    <w:rsid w:val="00812354"/>
    <w:rsid w:val="008123F3"/>
    <w:rsid w:val="0081285D"/>
    <w:rsid w:val="00813C49"/>
    <w:rsid w:val="008144FD"/>
    <w:rsid w:val="00814641"/>
    <w:rsid w:val="0081746A"/>
    <w:rsid w:val="008177EB"/>
    <w:rsid w:val="0082075A"/>
    <w:rsid w:val="0082095B"/>
    <w:rsid w:val="008210CD"/>
    <w:rsid w:val="00821F55"/>
    <w:rsid w:val="008234E3"/>
    <w:rsid w:val="0082365D"/>
    <w:rsid w:val="00824410"/>
    <w:rsid w:val="00824989"/>
    <w:rsid w:val="00827CAD"/>
    <w:rsid w:val="00827E36"/>
    <w:rsid w:val="00830549"/>
    <w:rsid w:val="008306DD"/>
    <w:rsid w:val="00832547"/>
    <w:rsid w:val="00832975"/>
    <w:rsid w:val="00834377"/>
    <w:rsid w:val="0083693F"/>
    <w:rsid w:val="0083723C"/>
    <w:rsid w:val="00840E77"/>
    <w:rsid w:val="0084221F"/>
    <w:rsid w:val="008437C5"/>
    <w:rsid w:val="008444D0"/>
    <w:rsid w:val="00844CC5"/>
    <w:rsid w:val="00847EEC"/>
    <w:rsid w:val="0085004E"/>
    <w:rsid w:val="00851143"/>
    <w:rsid w:val="00852251"/>
    <w:rsid w:val="00852FEC"/>
    <w:rsid w:val="00853869"/>
    <w:rsid w:val="0085406E"/>
    <w:rsid w:val="00856818"/>
    <w:rsid w:val="00861A7A"/>
    <w:rsid w:val="00866483"/>
    <w:rsid w:val="0087200C"/>
    <w:rsid w:val="00872BD5"/>
    <w:rsid w:val="00873F18"/>
    <w:rsid w:val="00874C87"/>
    <w:rsid w:val="008769CB"/>
    <w:rsid w:val="008805BB"/>
    <w:rsid w:val="0088076B"/>
    <w:rsid w:val="0088159A"/>
    <w:rsid w:val="00882C28"/>
    <w:rsid w:val="00887471"/>
    <w:rsid w:val="008879E8"/>
    <w:rsid w:val="00890359"/>
    <w:rsid w:val="00890737"/>
    <w:rsid w:val="0089248D"/>
    <w:rsid w:val="00892F71"/>
    <w:rsid w:val="008931AA"/>
    <w:rsid w:val="0089630D"/>
    <w:rsid w:val="00896CDE"/>
    <w:rsid w:val="00897847"/>
    <w:rsid w:val="00897B03"/>
    <w:rsid w:val="008A138A"/>
    <w:rsid w:val="008A148B"/>
    <w:rsid w:val="008A27AD"/>
    <w:rsid w:val="008A3A6A"/>
    <w:rsid w:val="008A6AF7"/>
    <w:rsid w:val="008A7FEB"/>
    <w:rsid w:val="008B0DC7"/>
    <w:rsid w:val="008B1C8B"/>
    <w:rsid w:val="008B35A4"/>
    <w:rsid w:val="008B45AD"/>
    <w:rsid w:val="008B529A"/>
    <w:rsid w:val="008C0285"/>
    <w:rsid w:val="008C1BA2"/>
    <w:rsid w:val="008C2A40"/>
    <w:rsid w:val="008C3202"/>
    <w:rsid w:val="008C37B6"/>
    <w:rsid w:val="008C44F4"/>
    <w:rsid w:val="008C4802"/>
    <w:rsid w:val="008C4938"/>
    <w:rsid w:val="008C52B3"/>
    <w:rsid w:val="008C562B"/>
    <w:rsid w:val="008C7C2F"/>
    <w:rsid w:val="008C7E7B"/>
    <w:rsid w:val="008D0598"/>
    <w:rsid w:val="008D1347"/>
    <w:rsid w:val="008D2A4B"/>
    <w:rsid w:val="008D2D2A"/>
    <w:rsid w:val="008D6933"/>
    <w:rsid w:val="008E7A1C"/>
    <w:rsid w:val="008F0981"/>
    <w:rsid w:val="008F1EA2"/>
    <w:rsid w:val="008F2EDB"/>
    <w:rsid w:val="008F511A"/>
    <w:rsid w:val="008F5CA6"/>
    <w:rsid w:val="008F7E0B"/>
    <w:rsid w:val="008F7F1C"/>
    <w:rsid w:val="00900851"/>
    <w:rsid w:val="00900865"/>
    <w:rsid w:val="009017CA"/>
    <w:rsid w:val="009021CC"/>
    <w:rsid w:val="0090310B"/>
    <w:rsid w:val="0090370A"/>
    <w:rsid w:val="00903D40"/>
    <w:rsid w:val="00904782"/>
    <w:rsid w:val="009061D1"/>
    <w:rsid w:val="009076B4"/>
    <w:rsid w:val="00912A2C"/>
    <w:rsid w:val="009135EC"/>
    <w:rsid w:val="00916AA6"/>
    <w:rsid w:val="00916C58"/>
    <w:rsid w:val="0092006D"/>
    <w:rsid w:val="00920A80"/>
    <w:rsid w:val="009225B0"/>
    <w:rsid w:val="00924648"/>
    <w:rsid w:val="009251A9"/>
    <w:rsid w:val="009253D1"/>
    <w:rsid w:val="009256F3"/>
    <w:rsid w:val="009261F4"/>
    <w:rsid w:val="009263FD"/>
    <w:rsid w:val="00926CC3"/>
    <w:rsid w:val="00926D54"/>
    <w:rsid w:val="00927209"/>
    <w:rsid w:val="0093157B"/>
    <w:rsid w:val="0093247B"/>
    <w:rsid w:val="0093638D"/>
    <w:rsid w:val="00937081"/>
    <w:rsid w:val="009374AB"/>
    <w:rsid w:val="009420CC"/>
    <w:rsid w:val="0094468D"/>
    <w:rsid w:val="00945E85"/>
    <w:rsid w:val="009466CA"/>
    <w:rsid w:val="00950147"/>
    <w:rsid w:val="009525D8"/>
    <w:rsid w:val="00952EB0"/>
    <w:rsid w:val="009538C1"/>
    <w:rsid w:val="00954183"/>
    <w:rsid w:val="00954F43"/>
    <w:rsid w:val="00955612"/>
    <w:rsid w:val="009566D8"/>
    <w:rsid w:val="00956CE5"/>
    <w:rsid w:val="00960A50"/>
    <w:rsid w:val="00963D91"/>
    <w:rsid w:val="0096530A"/>
    <w:rsid w:val="00965FA1"/>
    <w:rsid w:val="0097070E"/>
    <w:rsid w:val="00970B84"/>
    <w:rsid w:val="00972AD8"/>
    <w:rsid w:val="009757AC"/>
    <w:rsid w:val="009761F7"/>
    <w:rsid w:val="0097649E"/>
    <w:rsid w:val="009769CB"/>
    <w:rsid w:val="00981140"/>
    <w:rsid w:val="00981191"/>
    <w:rsid w:val="00981524"/>
    <w:rsid w:val="00981550"/>
    <w:rsid w:val="00981B58"/>
    <w:rsid w:val="0098534D"/>
    <w:rsid w:val="00985F74"/>
    <w:rsid w:val="00986447"/>
    <w:rsid w:val="00986CAC"/>
    <w:rsid w:val="00991588"/>
    <w:rsid w:val="009917D4"/>
    <w:rsid w:val="009932F6"/>
    <w:rsid w:val="009934A9"/>
    <w:rsid w:val="00994D00"/>
    <w:rsid w:val="0099548A"/>
    <w:rsid w:val="009A0047"/>
    <w:rsid w:val="009A03D3"/>
    <w:rsid w:val="009A1061"/>
    <w:rsid w:val="009A1167"/>
    <w:rsid w:val="009A279D"/>
    <w:rsid w:val="009A3112"/>
    <w:rsid w:val="009A56EC"/>
    <w:rsid w:val="009A58CF"/>
    <w:rsid w:val="009A6265"/>
    <w:rsid w:val="009B146E"/>
    <w:rsid w:val="009B1482"/>
    <w:rsid w:val="009B19EF"/>
    <w:rsid w:val="009B2D78"/>
    <w:rsid w:val="009B4D84"/>
    <w:rsid w:val="009B556A"/>
    <w:rsid w:val="009B5E4D"/>
    <w:rsid w:val="009B5EA7"/>
    <w:rsid w:val="009B7BFB"/>
    <w:rsid w:val="009C05FF"/>
    <w:rsid w:val="009C1B87"/>
    <w:rsid w:val="009C3627"/>
    <w:rsid w:val="009C42F0"/>
    <w:rsid w:val="009C4CD6"/>
    <w:rsid w:val="009C650A"/>
    <w:rsid w:val="009C7823"/>
    <w:rsid w:val="009C7BB8"/>
    <w:rsid w:val="009D1DAE"/>
    <w:rsid w:val="009D3432"/>
    <w:rsid w:val="009D5448"/>
    <w:rsid w:val="009D575A"/>
    <w:rsid w:val="009D6C96"/>
    <w:rsid w:val="009E0245"/>
    <w:rsid w:val="009E066B"/>
    <w:rsid w:val="009E067D"/>
    <w:rsid w:val="009E375C"/>
    <w:rsid w:val="009E37B7"/>
    <w:rsid w:val="009E69D8"/>
    <w:rsid w:val="009F161F"/>
    <w:rsid w:val="009F2072"/>
    <w:rsid w:val="009F208F"/>
    <w:rsid w:val="009F7626"/>
    <w:rsid w:val="00A01394"/>
    <w:rsid w:val="00A0301D"/>
    <w:rsid w:val="00A036E0"/>
    <w:rsid w:val="00A04D3B"/>
    <w:rsid w:val="00A1015E"/>
    <w:rsid w:val="00A12570"/>
    <w:rsid w:val="00A12960"/>
    <w:rsid w:val="00A1421B"/>
    <w:rsid w:val="00A14679"/>
    <w:rsid w:val="00A1763B"/>
    <w:rsid w:val="00A179E0"/>
    <w:rsid w:val="00A20648"/>
    <w:rsid w:val="00A2236E"/>
    <w:rsid w:val="00A22F3E"/>
    <w:rsid w:val="00A23D04"/>
    <w:rsid w:val="00A24282"/>
    <w:rsid w:val="00A25000"/>
    <w:rsid w:val="00A259B2"/>
    <w:rsid w:val="00A26703"/>
    <w:rsid w:val="00A30E63"/>
    <w:rsid w:val="00A31F74"/>
    <w:rsid w:val="00A340AD"/>
    <w:rsid w:val="00A34999"/>
    <w:rsid w:val="00A357AC"/>
    <w:rsid w:val="00A36A0B"/>
    <w:rsid w:val="00A37987"/>
    <w:rsid w:val="00A40EA3"/>
    <w:rsid w:val="00A425E3"/>
    <w:rsid w:val="00A433A2"/>
    <w:rsid w:val="00A46B4A"/>
    <w:rsid w:val="00A46BAB"/>
    <w:rsid w:val="00A477F4"/>
    <w:rsid w:val="00A502BE"/>
    <w:rsid w:val="00A51729"/>
    <w:rsid w:val="00A53780"/>
    <w:rsid w:val="00A537CC"/>
    <w:rsid w:val="00A537F4"/>
    <w:rsid w:val="00A53AA7"/>
    <w:rsid w:val="00A5462C"/>
    <w:rsid w:val="00A548F0"/>
    <w:rsid w:val="00A5576E"/>
    <w:rsid w:val="00A61DEC"/>
    <w:rsid w:val="00A6268C"/>
    <w:rsid w:val="00A6427A"/>
    <w:rsid w:val="00A649D2"/>
    <w:rsid w:val="00A65E62"/>
    <w:rsid w:val="00A67F69"/>
    <w:rsid w:val="00A7093B"/>
    <w:rsid w:val="00A70DE6"/>
    <w:rsid w:val="00A7151D"/>
    <w:rsid w:val="00A73C63"/>
    <w:rsid w:val="00A760E2"/>
    <w:rsid w:val="00A76588"/>
    <w:rsid w:val="00A765AE"/>
    <w:rsid w:val="00A76CFF"/>
    <w:rsid w:val="00A77318"/>
    <w:rsid w:val="00A81B02"/>
    <w:rsid w:val="00A81ED6"/>
    <w:rsid w:val="00A84088"/>
    <w:rsid w:val="00A85335"/>
    <w:rsid w:val="00A85B69"/>
    <w:rsid w:val="00A868CC"/>
    <w:rsid w:val="00A869EC"/>
    <w:rsid w:val="00A90C14"/>
    <w:rsid w:val="00A90C60"/>
    <w:rsid w:val="00A961C8"/>
    <w:rsid w:val="00A97CB8"/>
    <w:rsid w:val="00AA053F"/>
    <w:rsid w:val="00AA1A84"/>
    <w:rsid w:val="00AA4D37"/>
    <w:rsid w:val="00AA5DC7"/>
    <w:rsid w:val="00AB0341"/>
    <w:rsid w:val="00AB21D1"/>
    <w:rsid w:val="00AB3D4C"/>
    <w:rsid w:val="00AB420F"/>
    <w:rsid w:val="00AC0B1F"/>
    <w:rsid w:val="00AC3684"/>
    <w:rsid w:val="00AC5A40"/>
    <w:rsid w:val="00AC7F78"/>
    <w:rsid w:val="00AD0441"/>
    <w:rsid w:val="00AD0527"/>
    <w:rsid w:val="00AD0837"/>
    <w:rsid w:val="00AD0EF0"/>
    <w:rsid w:val="00AD21C5"/>
    <w:rsid w:val="00AD3515"/>
    <w:rsid w:val="00AD3940"/>
    <w:rsid w:val="00AD4355"/>
    <w:rsid w:val="00AD4B4E"/>
    <w:rsid w:val="00AD675B"/>
    <w:rsid w:val="00AD682B"/>
    <w:rsid w:val="00AD7A62"/>
    <w:rsid w:val="00AE1568"/>
    <w:rsid w:val="00AE422F"/>
    <w:rsid w:val="00AE4B7D"/>
    <w:rsid w:val="00AE575D"/>
    <w:rsid w:val="00AE5AB3"/>
    <w:rsid w:val="00AE5C82"/>
    <w:rsid w:val="00AE60BB"/>
    <w:rsid w:val="00AE680B"/>
    <w:rsid w:val="00AE6A78"/>
    <w:rsid w:val="00AE7985"/>
    <w:rsid w:val="00AF0A11"/>
    <w:rsid w:val="00AF0C32"/>
    <w:rsid w:val="00AF0EE3"/>
    <w:rsid w:val="00AF2BE4"/>
    <w:rsid w:val="00AF2CA1"/>
    <w:rsid w:val="00AF34C4"/>
    <w:rsid w:val="00AF44F8"/>
    <w:rsid w:val="00AF4E6C"/>
    <w:rsid w:val="00AF57AC"/>
    <w:rsid w:val="00B0041E"/>
    <w:rsid w:val="00B00C8D"/>
    <w:rsid w:val="00B02BB9"/>
    <w:rsid w:val="00B045F1"/>
    <w:rsid w:val="00B04C02"/>
    <w:rsid w:val="00B05A83"/>
    <w:rsid w:val="00B07B00"/>
    <w:rsid w:val="00B101C1"/>
    <w:rsid w:val="00B10C9D"/>
    <w:rsid w:val="00B11EBB"/>
    <w:rsid w:val="00B12FB8"/>
    <w:rsid w:val="00B149F1"/>
    <w:rsid w:val="00B17536"/>
    <w:rsid w:val="00B204C6"/>
    <w:rsid w:val="00B206FD"/>
    <w:rsid w:val="00B21918"/>
    <w:rsid w:val="00B21E26"/>
    <w:rsid w:val="00B23726"/>
    <w:rsid w:val="00B275EF"/>
    <w:rsid w:val="00B30638"/>
    <w:rsid w:val="00B30C61"/>
    <w:rsid w:val="00B30CFC"/>
    <w:rsid w:val="00B322DF"/>
    <w:rsid w:val="00B3268B"/>
    <w:rsid w:val="00B3373E"/>
    <w:rsid w:val="00B33F3A"/>
    <w:rsid w:val="00B40430"/>
    <w:rsid w:val="00B41F74"/>
    <w:rsid w:val="00B42EF9"/>
    <w:rsid w:val="00B43C58"/>
    <w:rsid w:val="00B45641"/>
    <w:rsid w:val="00B45646"/>
    <w:rsid w:val="00B469BF"/>
    <w:rsid w:val="00B51217"/>
    <w:rsid w:val="00B51774"/>
    <w:rsid w:val="00B5238D"/>
    <w:rsid w:val="00B53A40"/>
    <w:rsid w:val="00B53DD5"/>
    <w:rsid w:val="00B55BCA"/>
    <w:rsid w:val="00B55FCE"/>
    <w:rsid w:val="00B60AEF"/>
    <w:rsid w:val="00B61AC2"/>
    <w:rsid w:val="00B63065"/>
    <w:rsid w:val="00B65DBA"/>
    <w:rsid w:val="00B70A80"/>
    <w:rsid w:val="00B713F5"/>
    <w:rsid w:val="00B729B0"/>
    <w:rsid w:val="00B72C35"/>
    <w:rsid w:val="00B7679A"/>
    <w:rsid w:val="00B81090"/>
    <w:rsid w:val="00B81BEA"/>
    <w:rsid w:val="00B913FE"/>
    <w:rsid w:val="00B930E9"/>
    <w:rsid w:val="00B938D3"/>
    <w:rsid w:val="00B950E6"/>
    <w:rsid w:val="00B95FFE"/>
    <w:rsid w:val="00B9663B"/>
    <w:rsid w:val="00B96865"/>
    <w:rsid w:val="00B96C1B"/>
    <w:rsid w:val="00BA086D"/>
    <w:rsid w:val="00BA165D"/>
    <w:rsid w:val="00BA22EE"/>
    <w:rsid w:val="00BA3A64"/>
    <w:rsid w:val="00BA7258"/>
    <w:rsid w:val="00BA7570"/>
    <w:rsid w:val="00BB1226"/>
    <w:rsid w:val="00BB2EC4"/>
    <w:rsid w:val="00BB31DE"/>
    <w:rsid w:val="00BB3B52"/>
    <w:rsid w:val="00BC410C"/>
    <w:rsid w:val="00BC5320"/>
    <w:rsid w:val="00BC5C32"/>
    <w:rsid w:val="00BC66E2"/>
    <w:rsid w:val="00BD1535"/>
    <w:rsid w:val="00BD1D8B"/>
    <w:rsid w:val="00BD1F77"/>
    <w:rsid w:val="00BD3332"/>
    <w:rsid w:val="00BD36FC"/>
    <w:rsid w:val="00BD442A"/>
    <w:rsid w:val="00BD5DB7"/>
    <w:rsid w:val="00BD687B"/>
    <w:rsid w:val="00BE12E3"/>
    <w:rsid w:val="00BE15D6"/>
    <w:rsid w:val="00BE3978"/>
    <w:rsid w:val="00BE403A"/>
    <w:rsid w:val="00BE4661"/>
    <w:rsid w:val="00BE591B"/>
    <w:rsid w:val="00BE5A05"/>
    <w:rsid w:val="00BE7F13"/>
    <w:rsid w:val="00BF10C3"/>
    <w:rsid w:val="00BF45EB"/>
    <w:rsid w:val="00BF6CA3"/>
    <w:rsid w:val="00BF7AAF"/>
    <w:rsid w:val="00C0000C"/>
    <w:rsid w:val="00C00AA4"/>
    <w:rsid w:val="00C0113B"/>
    <w:rsid w:val="00C01E62"/>
    <w:rsid w:val="00C0340B"/>
    <w:rsid w:val="00C03B10"/>
    <w:rsid w:val="00C044FC"/>
    <w:rsid w:val="00C05D09"/>
    <w:rsid w:val="00C11596"/>
    <w:rsid w:val="00C117C1"/>
    <w:rsid w:val="00C13620"/>
    <w:rsid w:val="00C14CB4"/>
    <w:rsid w:val="00C14DA2"/>
    <w:rsid w:val="00C17B60"/>
    <w:rsid w:val="00C2077A"/>
    <w:rsid w:val="00C208DC"/>
    <w:rsid w:val="00C20CF1"/>
    <w:rsid w:val="00C20EC4"/>
    <w:rsid w:val="00C23146"/>
    <w:rsid w:val="00C2469A"/>
    <w:rsid w:val="00C2522A"/>
    <w:rsid w:val="00C25FFD"/>
    <w:rsid w:val="00C305D5"/>
    <w:rsid w:val="00C31468"/>
    <w:rsid w:val="00C32BB3"/>
    <w:rsid w:val="00C344D5"/>
    <w:rsid w:val="00C34889"/>
    <w:rsid w:val="00C371C6"/>
    <w:rsid w:val="00C377D9"/>
    <w:rsid w:val="00C4066F"/>
    <w:rsid w:val="00C41594"/>
    <w:rsid w:val="00C442C8"/>
    <w:rsid w:val="00C4623D"/>
    <w:rsid w:val="00C464FC"/>
    <w:rsid w:val="00C4667F"/>
    <w:rsid w:val="00C500D7"/>
    <w:rsid w:val="00C50240"/>
    <w:rsid w:val="00C52304"/>
    <w:rsid w:val="00C52F86"/>
    <w:rsid w:val="00C54331"/>
    <w:rsid w:val="00C56BA5"/>
    <w:rsid w:val="00C60F17"/>
    <w:rsid w:val="00C6155E"/>
    <w:rsid w:val="00C62AFB"/>
    <w:rsid w:val="00C6550A"/>
    <w:rsid w:val="00C6577E"/>
    <w:rsid w:val="00C65AEA"/>
    <w:rsid w:val="00C660A0"/>
    <w:rsid w:val="00C6683F"/>
    <w:rsid w:val="00C66B36"/>
    <w:rsid w:val="00C7055D"/>
    <w:rsid w:val="00C717E9"/>
    <w:rsid w:val="00C72221"/>
    <w:rsid w:val="00C72355"/>
    <w:rsid w:val="00C72B82"/>
    <w:rsid w:val="00C738E6"/>
    <w:rsid w:val="00C74D19"/>
    <w:rsid w:val="00C76295"/>
    <w:rsid w:val="00C77996"/>
    <w:rsid w:val="00C8173A"/>
    <w:rsid w:val="00C817AF"/>
    <w:rsid w:val="00C84881"/>
    <w:rsid w:val="00C86E21"/>
    <w:rsid w:val="00C90BE2"/>
    <w:rsid w:val="00C90CFD"/>
    <w:rsid w:val="00C90E1D"/>
    <w:rsid w:val="00C93519"/>
    <w:rsid w:val="00C953CA"/>
    <w:rsid w:val="00C954FE"/>
    <w:rsid w:val="00C9786F"/>
    <w:rsid w:val="00C97FBE"/>
    <w:rsid w:val="00CA0228"/>
    <w:rsid w:val="00CA3936"/>
    <w:rsid w:val="00CA48D4"/>
    <w:rsid w:val="00CA5678"/>
    <w:rsid w:val="00CA758A"/>
    <w:rsid w:val="00CB145E"/>
    <w:rsid w:val="00CB1C4B"/>
    <w:rsid w:val="00CB1F56"/>
    <w:rsid w:val="00CB21FF"/>
    <w:rsid w:val="00CB24FA"/>
    <w:rsid w:val="00CB5211"/>
    <w:rsid w:val="00CB6B14"/>
    <w:rsid w:val="00CC0559"/>
    <w:rsid w:val="00CC22CD"/>
    <w:rsid w:val="00CC68C5"/>
    <w:rsid w:val="00CC7368"/>
    <w:rsid w:val="00CC7C04"/>
    <w:rsid w:val="00CC7FD0"/>
    <w:rsid w:val="00CD2BE4"/>
    <w:rsid w:val="00CD2C6D"/>
    <w:rsid w:val="00CD31AC"/>
    <w:rsid w:val="00CD5832"/>
    <w:rsid w:val="00CD7CD3"/>
    <w:rsid w:val="00CD7E95"/>
    <w:rsid w:val="00CD7EFD"/>
    <w:rsid w:val="00CE00FF"/>
    <w:rsid w:val="00CE1B8C"/>
    <w:rsid w:val="00CE507C"/>
    <w:rsid w:val="00CE62D9"/>
    <w:rsid w:val="00CF05E3"/>
    <w:rsid w:val="00CF0F87"/>
    <w:rsid w:val="00CF1AAC"/>
    <w:rsid w:val="00CF2C24"/>
    <w:rsid w:val="00CF36F4"/>
    <w:rsid w:val="00CF5FAB"/>
    <w:rsid w:val="00CF60A9"/>
    <w:rsid w:val="00CF66A8"/>
    <w:rsid w:val="00D01AD5"/>
    <w:rsid w:val="00D01FE1"/>
    <w:rsid w:val="00D04CAB"/>
    <w:rsid w:val="00D07D3F"/>
    <w:rsid w:val="00D10550"/>
    <w:rsid w:val="00D10601"/>
    <w:rsid w:val="00D10F22"/>
    <w:rsid w:val="00D12AA2"/>
    <w:rsid w:val="00D1433E"/>
    <w:rsid w:val="00D14898"/>
    <w:rsid w:val="00D14DCA"/>
    <w:rsid w:val="00D15586"/>
    <w:rsid w:val="00D164B4"/>
    <w:rsid w:val="00D16EEB"/>
    <w:rsid w:val="00D200D8"/>
    <w:rsid w:val="00D20857"/>
    <w:rsid w:val="00D20A4A"/>
    <w:rsid w:val="00D21F45"/>
    <w:rsid w:val="00D2372B"/>
    <w:rsid w:val="00D2551D"/>
    <w:rsid w:val="00D2583F"/>
    <w:rsid w:val="00D31509"/>
    <w:rsid w:val="00D31C61"/>
    <w:rsid w:val="00D32C59"/>
    <w:rsid w:val="00D3346C"/>
    <w:rsid w:val="00D35304"/>
    <w:rsid w:val="00D3552B"/>
    <w:rsid w:val="00D40894"/>
    <w:rsid w:val="00D42A4D"/>
    <w:rsid w:val="00D430B7"/>
    <w:rsid w:val="00D43950"/>
    <w:rsid w:val="00D44ADC"/>
    <w:rsid w:val="00D45109"/>
    <w:rsid w:val="00D4622A"/>
    <w:rsid w:val="00D46A2B"/>
    <w:rsid w:val="00D52CAA"/>
    <w:rsid w:val="00D5306E"/>
    <w:rsid w:val="00D5365B"/>
    <w:rsid w:val="00D54117"/>
    <w:rsid w:val="00D5575B"/>
    <w:rsid w:val="00D6019B"/>
    <w:rsid w:val="00D60304"/>
    <w:rsid w:val="00D60E1C"/>
    <w:rsid w:val="00D612D9"/>
    <w:rsid w:val="00D62155"/>
    <w:rsid w:val="00D629F5"/>
    <w:rsid w:val="00D647E5"/>
    <w:rsid w:val="00D64B28"/>
    <w:rsid w:val="00D65BD2"/>
    <w:rsid w:val="00D671FB"/>
    <w:rsid w:val="00D7032F"/>
    <w:rsid w:val="00D7049D"/>
    <w:rsid w:val="00D709A7"/>
    <w:rsid w:val="00D712E4"/>
    <w:rsid w:val="00D739CB"/>
    <w:rsid w:val="00D74648"/>
    <w:rsid w:val="00D748EB"/>
    <w:rsid w:val="00D76D8F"/>
    <w:rsid w:val="00D770A8"/>
    <w:rsid w:val="00D80FA1"/>
    <w:rsid w:val="00D8120E"/>
    <w:rsid w:val="00D8187B"/>
    <w:rsid w:val="00D81D15"/>
    <w:rsid w:val="00D85819"/>
    <w:rsid w:val="00D86BA3"/>
    <w:rsid w:val="00D91EC8"/>
    <w:rsid w:val="00D927C6"/>
    <w:rsid w:val="00D93FF3"/>
    <w:rsid w:val="00D94798"/>
    <w:rsid w:val="00D94C01"/>
    <w:rsid w:val="00D96514"/>
    <w:rsid w:val="00DA0E86"/>
    <w:rsid w:val="00DA28CD"/>
    <w:rsid w:val="00DA2FF8"/>
    <w:rsid w:val="00DA54F1"/>
    <w:rsid w:val="00DA6B16"/>
    <w:rsid w:val="00DA78A9"/>
    <w:rsid w:val="00DB0ADB"/>
    <w:rsid w:val="00DB161A"/>
    <w:rsid w:val="00DB1E9A"/>
    <w:rsid w:val="00DB45D2"/>
    <w:rsid w:val="00DC05F9"/>
    <w:rsid w:val="00DC19D4"/>
    <w:rsid w:val="00DC1E92"/>
    <w:rsid w:val="00DC28F3"/>
    <w:rsid w:val="00DC37D6"/>
    <w:rsid w:val="00DC442B"/>
    <w:rsid w:val="00DC4E9E"/>
    <w:rsid w:val="00DC506F"/>
    <w:rsid w:val="00DC5134"/>
    <w:rsid w:val="00DC79E6"/>
    <w:rsid w:val="00DC7B37"/>
    <w:rsid w:val="00DD26CB"/>
    <w:rsid w:val="00DD2CE0"/>
    <w:rsid w:val="00DD3F10"/>
    <w:rsid w:val="00DD4D59"/>
    <w:rsid w:val="00DD4F2B"/>
    <w:rsid w:val="00DD6742"/>
    <w:rsid w:val="00DD69A5"/>
    <w:rsid w:val="00DD736D"/>
    <w:rsid w:val="00DE1695"/>
    <w:rsid w:val="00DE2F93"/>
    <w:rsid w:val="00DE3D70"/>
    <w:rsid w:val="00DE68DA"/>
    <w:rsid w:val="00DE7F63"/>
    <w:rsid w:val="00DF0821"/>
    <w:rsid w:val="00DF1518"/>
    <w:rsid w:val="00DF16EE"/>
    <w:rsid w:val="00DF1871"/>
    <w:rsid w:val="00DF1AC6"/>
    <w:rsid w:val="00DF1CC2"/>
    <w:rsid w:val="00DF264B"/>
    <w:rsid w:val="00DF33D8"/>
    <w:rsid w:val="00DF3E4E"/>
    <w:rsid w:val="00DF4A45"/>
    <w:rsid w:val="00DF70AC"/>
    <w:rsid w:val="00E02EE4"/>
    <w:rsid w:val="00E04418"/>
    <w:rsid w:val="00E126DC"/>
    <w:rsid w:val="00E1404A"/>
    <w:rsid w:val="00E143C1"/>
    <w:rsid w:val="00E15771"/>
    <w:rsid w:val="00E2078B"/>
    <w:rsid w:val="00E21612"/>
    <w:rsid w:val="00E23596"/>
    <w:rsid w:val="00E2768A"/>
    <w:rsid w:val="00E27C9F"/>
    <w:rsid w:val="00E27E4E"/>
    <w:rsid w:val="00E30D92"/>
    <w:rsid w:val="00E3168A"/>
    <w:rsid w:val="00E32232"/>
    <w:rsid w:val="00E32B05"/>
    <w:rsid w:val="00E33525"/>
    <w:rsid w:val="00E36CA1"/>
    <w:rsid w:val="00E4021A"/>
    <w:rsid w:val="00E41840"/>
    <w:rsid w:val="00E42C7E"/>
    <w:rsid w:val="00E44388"/>
    <w:rsid w:val="00E4592D"/>
    <w:rsid w:val="00E4681D"/>
    <w:rsid w:val="00E47743"/>
    <w:rsid w:val="00E516CE"/>
    <w:rsid w:val="00E51D18"/>
    <w:rsid w:val="00E54AF6"/>
    <w:rsid w:val="00E55251"/>
    <w:rsid w:val="00E60D8F"/>
    <w:rsid w:val="00E6225C"/>
    <w:rsid w:val="00E6535D"/>
    <w:rsid w:val="00E66B8C"/>
    <w:rsid w:val="00E670B3"/>
    <w:rsid w:val="00E6753A"/>
    <w:rsid w:val="00E71E37"/>
    <w:rsid w:val="00E73E92"/>
    <w:rsid w:val="00E7450A"/>
    <w:rsid w:val="00E7489B"/>
    <w:rsid w:val="00E74C0E"/>
    <w:rsid w:val="00E765A8"/>
    <w:rsid w:val="00E77DB5"/>
    <w:rsid w:val="00E82357"/>
    <w:rsid w:val="00E82466"/>
    <w:rsid w:val="00E837C0"/>
    <w:rsid w:val="00E8410B"/>
    <w:rsid w:val="00E857CB"/>
    <w:rsid w:val="00E90A20"/>
    <w:rsid w:val="00E90FB2"/>
    <w:rsid w:val="00E911BF"/>
    <w:rsid w:val="00E92DE9"/>
    <w:rsid w:val="00E93FFA"/>
    <w:rsid w:val="00E940A8"/>
    <w:rsid w:val="00E95D22"/>
    <w:rsid w:val="00EA1013"/>
    <w:rsid w:val="00EA241B"/>
    <w:rsid w:val="00EA3D59"/>
    <w:rsid w:val="00EA58F2"/>
    <w:rsid w:val="00EA5FC2"/>
    <w:rsid w:val="00EA6C89"/>
    <w:rsid w:val="00EA7C8E"/>
    <w:rsid w:val="00EA7FF0"/>
    <w:rsid w:val="00EB475D"/>
    <w:rsid w:val="00EB4D8A"/>
    <w:rsid w:val="00EB6561"/>
    <w:rsid w:val="00EC1645"/>
    <w:rsid w:val="00EC25B8"/>
    <w:rsid w:val="00EC5612"/>
    <w:rsid w:val="00EC7F7C"/>
    <w:rsid w:val="00ED0FB4"/>
    <w:rsid w:val="00ED1B5E"/>
    <w:rsid w:val="00ED1FA6"/>
    <w:rsid w:val="00ED2A10"/>
    <w:rsid w:val="00ED3C85"/>
    <w:rsid w:val="00ED495F"/>
    <w:rsid w:val="00ED629D"/>
    <w:rsid w:val="00ED6495"/>
    <w:rsid w:val="00ED7348"/>
    <w:rsid w:val="00ED7404"/>
    <w:rsid w:val="00EE038A"/>
    <w:rsid w:val="00EE1FAF"/>
    <w:rsid w:val="00EE3FE7"/>
    <w:rsid w:val="00EE4252"/>
    <w:rsid w:val="00EE4F58"/>
    <w:rsid w:val="00EE6D0A"/>
    <w:rsid w:val="00EF06E2"/>
    <w:rsid w:val="00EF10B7"/>
    <w:rsid w:val="00EF3CE8"/>
    <w:rsid w:val="00EF3F8F"/>
    <w:rsid w:val="00EF41B4"/>
    <w:rsid w:val="00EF4877"/>
    <w:rsid w:val="00EF55E1"/>
    <w:rsid w:val="00EF6734"/>
    <w:rsid w:val="00EF696F"/>
    <w:rsid w:val="00EF6E67"/>
    <w:rsid w:val="00F00217"/>
    <w:rsid w:val="00F00BD2"/>
    <w:rsid w:val="00F02BA1"/>
    <w:rsid w:val="00F05F72"/>
    <w:rsid w:val="00F07260"/>
    <w:rsid w:val="00F10CCF"/>
    <w:rsid w:val="00F10CD2"/>
    <w:rsid w:val="00F11360"/>
    <w:rsid w:val="00F12369"/>
    <w:rsid w:val="00F12AA4"/>
    <w:rsid w:val="00F135C2"/>
    <w:rsid w:val="00F14051"/>
    <w:rsid w:val="00F208F4"/>
    <w:rsid w:val="00F20C78"/>
    <w:rsid w:val="00F22649"/>
    <w:rsid w:val="00F22E22"/>
    <w:rsid w:val="00F2335B"/>
    <w:rsid w:val="00F24895"/>
    <w:rsid w:val="00F24927"/>
    <w:rsid w:val="00F257A8"/>
    <w:rsid w:val="00F26DDA"/>
    <w:rsid w:val="00F26E88"/>
    <w:rsid w:val="00F27515"/>
    <w:rsid w:val="00F306D8"/>
    <w:rsid w:val="00F3154F"/>
    <w:rsid w:val="00F32185"/>
    <w:rsid w:val="00F3506C"/>
    <w:rsid w:val="00F37D2F"/>
    <w:rsid w:val="00F40226"/>
    <w:rsid w:val="00F449FF"/>
    <w:rsid w:val="00F45B0B"/>
    <w:rsid w:val="00F47F2B"/>
    <w:rsid w:val="00F50C94"/>
    <w:rsid w:val="00F50FB4"/>
    <w:rsid w:val="00F5120E"/>
    <w:rsid w:val="00F51FF5"/>
    <w:rsid w:val="00F52280"/>
    <w:rsid w:val="00F53894"/>
    <w:rsid w:val="00F53BF4"/>
    <w:rsid w:val="00F54A43"/>
    <w:rsid w:val="00F559C2"/>
    <w:rsid w:val="00F5726B"/>
    <w:rsid w:val="00F60BAD"/>
    <w:rsid w:val="00F61488"/>
    <w:rsid w:val="00F64BE8"/>
    <w:rsid w:val="00F65096"/>
    <w:rsid w:val="00F66716"/>
    <w:rsid w:val="00F67EA8"/>
    <w:rsid w:val="00F70CC9"/>
    <w:rsid w:val="00F7159D"/>
    <w:rsid w:val="00F7230A"/>
    <w:rsid w:val="00F72CF6"/>
    <w:rsid w:val="00F73995"/>
    <w:rsid w:val="00F73D10"/>
    <w:rsid w:val="00F75E01"/>
    <w:rsid w:val="00F810B8"/>
    <w:rsid w:val="00F8291F"/>
    <w:rsid w:val="00F83F27"/>
    <w:rsid w:val="00F850E5"/>
    <w:rsid w:val="00F85C20"/>
    <w:rsid w:val="00F8729D"/>
    <w:rsid w:val="00F90417"/>
    <w:rsid w:val="00F91DA2"/>
    <w:rsid w:val="00F92276"/>
    <w:rsid w:val="00F92C09"/>
    <w:rsid w:val="00F9390F"/>
    <w:rsid w:val="00FA0976"/>
    <w:rsid w:val="00FA0C5E"/>
    <w:rsid w:val="00FA27D3"/>
    <w:rsid w:val="00FA2B39"/>
    <w:rsid w:val="00FA4184"/>
    <w:rsid w:val="00FA6921"/>
    <w:rsid w:val="00FA6E0F"/>
    <w:rsid w:val="00FA7794"/>
    <w:rsid w:val="00FA79FB"/>
    <w:rsid w:val="00FA7EB0"/>
    <w:rsid w:val="00FB2F8D"/>
    <w:rsid w:val="00FB3015"/>
    <w:rsid w:val="00FB3F9E"/>
    <w:rsid w:val="00FB4F39"/>
    <w:rsid w:val="00FB5589"/>
    <w:rsid w:val="00FB6BAD"/>
    <w:rsid w:val="00FB737E"/>
    <w:rsid w:val="00FC1D62"/>
    <w:rsid w:val="00FC2559"/>
    <w:rsid w:val="00FC720C"/>
    <w:rsid w:val="00FD0118"/>
    <w:rsid w:val="00FD3294"/>
    <w:rsid w:val="00FD4A5C"/>
    <w:rsid w:val="00FD4FC6"/>
    <w:rsid w:val="00FD5D7A"/>
    <w:rsid w:val="00FD681F"/>
    <w:rsid w:val="00FD68BC"/>
    <w:rsid w:val="00FD7412"/>
    <w:rsid w:val="00FE0511"/>
    <w:rsid w:val="00FE0B16"/>
    <w:rsid w:val="00FE16CA"/>
    <w:rsid w:val="00FE4DCA"/>
    <w:rsid w:val="00FE591B"/>
    <w:rsid w:val="00FF04C8"/>
    <w:rsid w:val="00FF2963"/>
    <w:rsid w:val="00FF3516"/>
    <w:rsid w:val="00FF4737"/>
    <w:rsid w:val="00FF481A"/>
    <w:rsid w:val="00FF4A81"/>
    <w:rsid w:val="00FF56DE"/>
    <w:rsid w:val="00FF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CA"/>
    <w:rPr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073FA5"/>
    <w:pPr>
      <w:keepNext/>
      <w:numPr>
        <w:ilvl w:val="1"/>
        <w:numId w:val="2"/>
      </w:numPr>
      <w:suppressAutoHyphens/>
      <w:outlineLvl w:val="1"/>
    </w:pPr>
    <w:rPr>
      <w:rFonts w:ascii="Arial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9"/>
    <w:semiHidden/>
    <w:locked/>
    <w:rsid w:val="006459B0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Char"/>
    <w:uiPriority w:val="99"/>
    <w:semiHidden/>
    <w:rsid w:val="000024E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locked/>
    <w:rsid w:val="006459B0"/>
    <w:rPr>
      <w:sz w:val="2"/>
      <w:szCs w:val="2"/>
    </w:rPr>
  </w:style>
  <w:style w:type="paragraph" w:styleId="Web">
    <w:name w:val="Normal (Web)"/>
    <w:basedOn w:val="a"/>
    <w:uiPriority w:val="99"/>
    <w:rsid w:val="00B729B0"/>
    <w:pPr>
      <w:spacing w:before="100" w:beforeAutospacing="1" w:after="119"/>
    </w:pPr>
  </w:style>
  <w:style w:type="character" w:styleId="-">
    <w:name w:val="Hyperlink"/>
    <w:basedOn w:val="a0"/>
    <w:uiPriority w:val="99"/>
    <w:rsid w:val="00602FA9"/>
    <w:rPr>
      <w:color w:val="1B7FB9"/>
      <w:u w:val="none"/>
    </w:rPr>
  </w:style>
  <w:style w:type="paragraph" w:customStyle="1" w:styleId="1">
    <w:name w:val="Παράγραφος λίστας1"/>
    <w:basedOn w:val="a"/>
    <w:uiPriority w:val="99"/>
    <w:rsid w:val="00602FA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4">
    <w:name w:val="footer"/>
    <w:basedOn w:val="a"/>
    <w:link w:val="Char0"/>
    <w:uiPriority w:val="99"/>
    <w:rsid w:val="0056686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locked/>
    <w:rsid w:val="006459B0"/>
    <w:rPr>
      <w:sz w:val="24"/>
      <w:szCs w:val="24"/>
    </w:rPr>
  </w:style>
  <w:style w:type="character" w:styleId="a5">
    <w:name w:val="page number"/>
    <w:basedOn w:val="a0"/>
    <w:uiPriority w:val="99"/>
    <w:rsid w:val="0056686F"/>
  </w:style>
  <w:style w:type="table" w:styleId="a6">
    <w:name w:val="Table Grid"/>
    <w:basedOn w:val="a1"/>
    <w:uiPriority w:val="99"/>
    <w:rsid w:val="00284B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rsid w:val="00D9479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locked/>
    <w:rsid w:val="006459B0"/>
    <w:rPr>
      <w:sz w:val="24"/>
      <w:szCs w:val="24"/>
    </w:rPr>
  </w:style>
  <w:style w:type="paragraph" w:styleId="a8">
    <w:name w:val="List Paragraph"/>
    <w:basedOn w:val="a"/>
    <w:uiPriority w:val="99"/>
    <w:qFormat/>
    <w:rsid w:val="00EA3D5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39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ssaly.gov.g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mailto:m.sakelaris@thessaly.gov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sakelaris@thessaly.gov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368</Words>
  <Characters>1990</Characters>
  <Application>Microsoft Office Word</Application>
  <DocSecurity>0</DocSecurity>
  <Lines>16</Lines>
  <Paragraphs>4</Paragraphs>
  <ScaleCrop>false</ScaleCrop>
  <Company>Κ.τ.Π.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mantzad</dc:creator>
  <cp:lastModifiedBy>sakelam</cp:lastModifiedBy>
  <cp:revision>12</cp:revision>
  <cp:lastPrinted>2018-08-03T07:11:00Z</cp:lastPrinted>
  <dcterms:created xsi:type="dcterms:W3CDTF">2026-07-28T07:09:00Z</dcterms:created>
  <dcterms:modified xsi:type="dcterms:W3CDTF">2026-07-28T07:32:00Z</dcterms:modified>
</cp:coreProperties>
</file>